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91853" w14:textId="6935FFC5" w:rsidR="00652B54" w:rsidRPr="003E596F" w:rsidRDefault="00652B54" w:rsidP="002B729D">
      <w:pPr>
        <w:pStyle w:val="Nagwek1"/>
        <w:spacing w:line="360" w:lineRule="auto"/>
        <w:rPr>
          <w:rFonts w:asciiTheme="minorHAnsi" w:hAnsiTheme="minorHAnsi" w:cstheme="minorHAnsi"/>
        </w:rPr>
      </w:pPr>
      <w:r w:rsidRPr="003E596F">
        <w:rPr>
          <w:rFonts w:asciiTheme="minorHAnsi" w:hAnsiTheme="minorHAnsi" w:cstheme="minorHAnsi"/>
          <w:sz w:val="32"/>
          <w:szCs w:val="32"/>
          <w:lang w:eastAsia="zh-CN" w:bidi="ar-SA"/>
        </w:rPr>
        <w:t>Załącznik nr 1 do Zapytania Ofertowego</w:t>
      </w:r>
    </w:p>
    <w:p w14:paraId="3CB92161" w14:textId="45F46769" w:rsidR="00652B54" w:rsidRPr="001E6DD8" w:rsidRDefault="003A25F3" w:rsidP="002B729D">
      <w:pPr>
        <w:tabs>
          <w:tab w:val="left" w:pos="4536"/>
        </w:tabs>
        <w:spacing w:line="360" w:lineRule="auto"/>
        <w:textAlignment w:val="auto"/>
        <w:rPr>
          <w:rFonts w:asciiTheme="minorHAnsi" w:eastAsia="Times New Roman" w:hAnsiTheme="minorHAnsi" w:cstheme="minorHAnsi"/>
          <w:kern w:val="0"/>
          <w:lang w:eastAsia="zh-CN" w:bidi="ar-SA"/>
        </w:rPr>
      </w:pP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t>Urząd Miasta Siemianowice Śląskie</w:t>
      </w: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br/>
        <w:t>ul. Jana Pawła II 10</w:t>
      </w: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br/>
        <w:t>41-100 Siemianowice Śląskie</w:t>
      </w:r>
    </w:p>
    <w:p w14:paraId="66CEAE99" w14:textId="77777777" w:rsidR="00A65060" w:rsidRPr="001E6DD8" w:rsidRDefault="00A65060" w:rsidP="002B729D">
      <w:pPr>
        <w:pStyle w:val="Tytu"/>
        <w:spacing w:line="360" w:lineRule="auto"/>
        <w:jc w:val="left"/>
        <w:rPr>
          <w:rFonts w:asciiTheme="minorHAnsi" w:hAnsiTheme="minorHAnsi" w:cstheme="minorHAnsi"/>
          <w:sz w:val="24"/>
          <w:szCs w:val="24"/>
          <w:lang w:eastAsia="zh-CN" w:bidi="ar-SA"/>
        </w:rPr>
      </w:pPr>
    </w:p>
    <w:p w14:paraId="25424EEC" w14:textId="2E1B4263" w:rsidR="00652B54" w:rsidRPr="001E6DD8" w:rsidRDefault="00652B54" w:rsidP="002B729D">
      <w:pPr>
        <w:pStyle w:val="Nagwek2"/>
        <w:spacing w:line="360" w:lineRule="auto"/>
        <w:rPr>
          <w:rFonts w:asciiTheme="minorHAnsi" w:hAnsiTheme="minorHAnsi" w:cstheme="minorHAnsi"/>
          <w:lang w:eastAsia="zh-CN" w:bidi="ar-SA"/>
        </w:rPr>
      </w:pPr>
      <w:r w:rsidRPr="001E6DD8">
        <w:rPr>
          <w:rFonts w:asciiTheme="minorHAnsi" w:hAnsiTheme="minorHAnsi" w:cstheme="minorHAnsi"/>
          <w:lang w:eastAsia="zh-CN" w:bidi="ar-SA"/>
        </w:rPr>
        <w:t>O</w:t>
      </w:r>
      <w:r w:rsidR="004F059F" w:rsidRPr="001E6DD8">
        <w:rPr>
          <w:rFonts w:asciiTheme="minorHAnsi" w:hAnsiTheme="minorHAnsi" w:cstheme="minorHAnsi"/>
          <w:lang w:eastAsia="zh-CN" w:bidi="ar-SA"/>
        </w:rPr>
        <w:t>ferta</w:t>
      </w:r>
    </w:p>
    <w:p w14:paraId="05D0079E" w14:textId="6EE50D5B" w:rsidR="00652B54" w:rsidRPr="001E6DD8" w:rsidRDefault="00652B54" w:rsidP="002B729D">
      <w:pPr>
        <w:spacing w:line="360" w:lineRule="auto"/>
        <w:textAlignment w:val="auto"/>
        <w:rPr>
          <w:rFonts w:asciiTheme="minorHAnsi" w:hAnsiTheme="minorHAnsi" w:cstheme="minorHAnsi"/>
        </w:rPr>
      </w:pP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Nazwa Wykonawcy:  </w:t>
      </w:r>
      <w:r w:rsidR="00C84F1E" w:rsidRPr="001E6DD8">
        <w:rPr>
          <w:rFonts w:asciiTheme="minorHAnsi" w:eastAsia="Times New Roman" w:hAnsiTheme="minorHAnsi" w:cstheme="minorHAnsi"/>
          <w:kern w:val="0"/>
          <w:lang w:eastAsia="zh-CN" w:bidi="ar-SA"/>
        </w:rPr>
        <w:t>&lt;nazwa Wykonawcy&gt;</w:t>
      </w:r>
    </w:p>
    <w:p w14:paraId="18C0FD8F" w14:textId="643E4E06" w:rsidR="00652B54" w:rsidRPr="001E6DD8" w:rsidRDefault="002942D8" w:rsidP="002B729D">
      <w:pPr>
        <w:spacing w:line="360" w:lineRule="auto"/>
        <w:textAlignment w:val="auto"/>
        <w:rPr>
          <w:rFonts w:asciiTheme="minorHAnsi" w:hAnsiTheme="minorHAnsi" w:cstheme="minorHAnsi"/>
        </w:rPr>
      </w:pP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t>a</w:t>
      </w:r>
      <w:r w:rsidR="00652B54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dres Wykonawcy: </w:t>
      </w:r>
      <w:r w:rsidR="00C84F1E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 &lt;adres Wykonawcy&gt;</w:t>
      </w:r>
    </w:p>
    <w:p w14:paraId="3ECC2387" w14:textId="115D7526" w:rsidR="00652B54" w:rsidRPr="001E6DD8" w:rsidRDefault="002942D8" w:rsidP="002B729D">
      <w:pPr>
        <w:spacing w:line="360" w:lineRule="auto"/>
        <w:textAlignment w:val="auto"/>
        <w:rPr>
          <w:rFonts w:asciiTheme="minorHAnsi" w:hAnsiTheme="minorHAnsi" w:cstheme="minorHAnsi"/>
        </w:rPr>
      </w:pP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t>n</w:t>
      </w:r>
      <w:r w:rsidR="00652B54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r </w:t>
      </w:r>
      <w:r w:rsidR="00C84F1E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 </w:t>
      </w:r>
      <w:r w:rsidR="00652B54" w:rsidRPr="001E6DD8">
        <w:rPr>
          <w:rFonts w:asciiTheme="minorHAnsi" w:eastAsia="Times New Roman" w:hAnsiTheme="minorHAnsi" w:cstheme="minorHAnsi"/>
          <w:kern w:val="0"/>
          <w:lang w:eastAsia="zh-CN" w:bidi="ar-SA"/>
        </w:rPr>
        <w:t>tel.:</w:t>
      </w:r>
      <w:r w:rsidR="00C84F1E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 &lt;numer telefonu Wykonawcy&gt;</w:t>
      </w:r>
      <w:r w:rsidR="00652B54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, </w:t>
      </w:r>
      <w:r w:rsidRPr="001E6DD8">
        <w:rPr>
          <w:rFonts w:asciiTheme="minorHAnsi" w:eastAsia="Times New Roman" w:hAnsiTheme="minorHAnsi" w:cstheme="minorHAnsi"/>
          <w:kern w:val="0"/>
          <w:lang w:eastAsia="zh-CN" w:bidi="ar-SA"/>
        </w:rPr>
        <w:t>a</w:t>
      </w:r>
      <w:r w:rsidR="00652B54" w:rsidRPr="001E6DD8">
        <w:rPr>
          <w:rFonts w:asciiTheme="minorHAnsi" w:eastAsia="Times New Roman" w:hAnsiTheme="minorHAnsi" w:cstheme="minorHAnsi"/>
          <w:kern w:val="0"/>
          <w:lang w:eastAsia="zh-CN" w:bidi="ar-SA"/>
        </w:rPr>
        <w:t>dres mailowy:</w:t>
      </w:r>
      <w:r w:rsidR="00C84F1E" w:rsidRPr="001E6DD8">
        <w:rPr>
          <w:rFonts w:asciiTheme="minorHAnsi" w:eastAsia="Times New Roman" w:hAnsiTheme="minorHAnsi" w:cstheme="minorHAnsi"/>
          <w:kern w:val="0"/>
          <w:lang w:eastAsia="zh-CN" w:bidi="ar-SA"/>
        </w:rPr>
        <w:t xml:space="preserve"> &lt;adres poczty elektronicznej Wykonawcy&gt;</w:t>
      </w:r>
    </w:p>
    <w:p w14:paraId="18B9E781" w14:textId="77777777" w:rsidR="00C84F1E" w:rsidRPr="001E6DD8" w:rsidRDefault="00C84F1E" w:rsidP="002B729D">
      <w:pPr>
        <w:spacing w:line="360" w:lineRule="auto"/>
        <w:textAlignment w:val="auto"/>
        <w:rPr>
          <w:rFonts w:asciiTheme="minorHAnsi" w:eastAsia="Arial" w:hAnsiTheme="minorHAnsi" w:cstheme="minorHAnsi"/>
          <w:kern w:val="0"/>
          <w:lang w:eastAsia="zh-CN" w:bidi="ar-SA"/>
        </w:rPr>
      </w:pPr>
    </w:p>
    <w:p w14:paraId="387BBDF2" w14:textId="4963E7A1" w:rsidR="00652B54" w:rsidRPr="001E6DD8" w:rsidRDefault="00652B54" w:rsidP="002B729D">
      <w:pPr>
        <w:spacing w:line="360" w:lineRule="auto"/>
        <w:textAlignment w:val="auto"/>
        <w:rPr>
          <w:rFonts w:asciiTheme="minorHAnsi" w:eastAsia="Arial" w:hAnsiTheme="minorHAnsi" w:cstheme="minorHAnsi"/>
          <w:b/>
          <w:bCs/>
          <w:kern w:val="0"/>
          <w:lang w:eastAsia="zh-CN" w:bidi="ar-SA"/>
        </w:rPr>
      </w:pPr>
      <w:r w:rsidRPr="001E6DD8">
        <w:rPr>
          <w:rFonts w:asciiTheme="minorHAnsi" w:eastAsia="Arial" w:hAnsiTheme="minorHAnsi" w:cstheme="minorHAnsi"/>
          <w:b/>
          <w:bCs/>
          <w:kern w:val="0"/>
          <w:lang w:eastAsia="zh-CN" w:bidi="ar-SA"/>
        </w:rPr>
        <w:t>Przedmiot zamówienia:</w:t>
      </w:r>
    </w:p>
    <w:p w14:paraId="1A998155" w14:textId="77777777" w:rsidR="006F553D" w:rsidRPr="003E596F" w:rsidRDefault="006F553D" w:rsidP="002B729D">
      <w:pPr>
        <w:spacing w:line="360" w:lineRule="auto"/>
        <w:textAlignment w:val="auto"/>
        <w:rPr>
          <w:rFonts w:asciiTheme="minorHAnsi" w:eastAsia="Arial" w:hAnsiTheme="minorHAnsi" w:cstheme="minorHAnsi"/>
          <w:kern w:val="0"/>
          <w:sz w:val="22"/>
          <w:szCs w:val="22"/>
          <w:lang w:eastAsia="zh-CN" w:bidi="ar-SA"/>
        </w:rPr>
      </w:pPr>
    </w:p>
    <w:p w14:paraId="407CFB95" w14:textId="4534265D" w:rsidR="00765345" w:rsidRPr="001E6DD8" w:rsidRDefault="00C84F1E" w:rsidP="002B729D">
      <w:pPr>
        <w:pStyle w:val="Tytu"/>
        <w:spacing w:line="360" w:lineRule="auto"/>
        <w:jc w:val="left"/>
        <w:rPr>
          <w:rFonts w:asciiTheme="minorHAnsi" w:hAnsiTheme="minorHAnsi" w:cstheme="minorHAnsi"/>
          <w:sz w:val="24"/>
          <w:szCs w:val="24"/>
          <w:lang w:eastAsia="zh-CN" w:bidi="ar-SA"/>
        </w:rPr>
      </w:pPr>
      <w:r w:rsidRPr="001E6DD8">
        <w:rPr>
          <w:rFonts w:asciiTheme="minorHAnsi" w:hAnsiTheme="minorHAnsi" w:cstheme="minorHAnsi"/>
          <w:sz w:val="24"/>
          <w:szCs w:val="24"/>
          <w:lang w:eastAsia="zh-CN" w:bidi="ar-SA"/>
        </w:rPr>
        <w:t xml:space="preserve">Usługa przeprowadzenia szkolenia specjalistycznego dla administratorów </w:t>
      </w:r>
      <w:r w:rsidR="001E6DD8">
        <w:rPr>
          <w:rFonts w:asciiTheme="minorHAnsi" w:hAnsiTheme="minorHAnsi" w:cstheme="minorHAnsi"/>
          <w:sz w:val="24"/>
          <w:szCs w:val="24"/>
          <w:lang w:eastAsia="zh-CN" w:bidi="ar-SA"/>
        </w:rPr>
        <w:t xml:space="preserve"> </w:t>
      </w:r>
      <w:r w:rsidRPr="001E6DD8">
        <w:rPr>
          <w:rFonts w:asciiTheme="minorHAnsi" w:hAnsiTheme="minorHAnsi" w:cstheme="minorHAnsi"/>
          <w:sz w:val="24"/>
          <w:szCs w:val="24"/>
          <w:lang w:eastAsia="zh-CN" w:bidi="ar-SA"/>
        </w:rPr>
        <w:t>w ramach projektu „</w:t>
      </w:r>
      <w:proofErr w:type="spellStart"/>
      <w:r w:rsidRPr="001E6DD8">
        <w:rPr>
          <w:rFonts w:asciiTheme="minorHAnsi" w:hAnsiTheme="minorHAnsi" w:cstheme="minorHAnsi"/>
          <w:sz w:val="24"/>
          <w:szCs w:val="24"/>
          <w:lang w:eastAsia="zh-CN" w:bidi="ar-SA"/>
        </w:rPr>
        <w:t>Cyberbezpieczny</w:t>
      </w:r>
      <w:proofErr w:type="spellEnd"/>
      <w:r w:rsidRPr="001E6DD8">
        <w:rPr>
          <w:rFonts w:asciiTheme="minorHAnsi" w:hAnsiTheme="minorHAnsi" w:cstheme="minorHAnsi"/>
          <w:sz w:val="24"/>
          <w:szCs w:val="24"/>
          <w:lang w:eastAsia="zh-CN" w:bidi="ar-SA"/>
        </w:rPr>
        <w:t xml:space="preserve"> Samorząd”</w:t>
      </w:r>
    </w:p>
    <w:p w14:paraId="2FC40D58" w14:textId="77777777" w:rsidR="006F553D" w:rsidRPr="003E596F" w:rsidRDefault="006F553D" w:rsidP="002B729D">
      <w:pPr>
        <w:pStyle w:val="Tytu"/>
        <w:spacing w:line="360" w:lineRule="auto"/>
        <w:jc w:val="left"/>
        <w:rPr>
          <w:rFonts w:asciiTheme="minorHAnsi" w:hAnsiTheme="minorHAnsi" w:cstheme="minorHAnsi"/>
          <w:sz w:val="28"/>
          <w:szCs w:val="28"/>
          <w:lang w:eastAsia="zh-CN" w:bidi="ar-SA"/>
        </w:rPr>
      </w:pPr>
    </w:p>
    <w:p w14:paraId="43D3AA36" w14:textId="5BE71EEA" w:rsidR="00C51262" w:rsidRPr="003E596F" w:rsidRDefault="00652B54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3E596F">
        <w:rPr>
          <w:rFonts w:asciiTheme="minorHAnsi" w:hAnsiTheme="minorHAnsi" w:cstheme="minorHAnsi"/>
        </w:rPr>
        <w:t xml:space="preserve">Oferujemy wykonanie </w:t>
      </w:r>
      <w:r w:rsidR="002B729D">
        <w:rPr>
          <w:rFonts w:asciiTheme="minorHAnsi" w:hAnsiTheme="minorHAnsi" w:cstheme="minorHAnsi"/>
        </w:rPr>
        <w:t xml:space="preserve">kompletnego przedmiotu zamówienia </w:t>
      </w:r>
      <w:r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za </w:t>
      </w:r>
      <w:r w:rsidR="00195507">
        <w:rPr>
          <w:rFonts w:asciiTheme="minorHAnsi" w:eastAsia="Lucida Sans Unicode" w:hAnsiTheme="minorHAnsi" w:cstheme="minorHAnsi"/>
          <w:kern w:val="0"/>
          <w:lang w:eastAsia="zh-CN" w:bidi="ar-SA"/>
        </w:rPr>
        <w:t>kwotę brutto</w:t>
      </w:r>
      <w:r w:rsidR="00C51262"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>:</w:t>
      </w:r>
      <w:r w:rsidR="00195507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 </w:t>
      </w:r>
      <w:r w:rsidR="00470102">
        <w:rPr>
          <w:rFonts w:asciiTheme="minorHAnsi" w:eastAsia="Lucida Sans Unicode" w:hAnsiTheme="minorHAnsi" w:cstheme="minorHAnsi"/>
          <w:kern w:val="0"/>
          <w:lang w:eastAsia="zh-CN" w:bidi="ar-SA"/>
        </w:rPr>
        <w:br/>
      </w:r>
      <w:r w:rsidR="00195507">
        <w:rPr>
          <w:rFonts w:asciiTheme="minorHAnsi" w:eastAsia="Lucida Sans Unicode" w:hAnsiTheme="minorHAnsi" w:cstheme="minorHAnsi"/>
          <w:kern w:val="0"/>
          <w:lang w:eastAsia="zh-CN" w:bidi="ar-SA"/>
        </w:rPr>
        <w:t>&lt;</w:t>
      </w:r>
      <w:r w:rsid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należy </w:t>
      </w:r>
      <w:r w:rsidR="00195507">
        <w:rPr>
          <w:rFonts w:asciiTheme="minorHAnsi" w:eastAsia="Lucida Sans Unicode" w:hAnsiTheme="minorHAnsi" w:cstheme="minorHAnsi"/>
          <w:kern w:val="0"/>
          <w:lang w:eastAsia="zh-CN" w:bidi="ar-SA"/>
        </w:rPr>
        <w:t>podać  wartość realizacji przedmiotu zamówienia</w:t>
      </w:r>
      <w:r w:rsid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 jaką faktycznie będzie zobowiązany do zapłaty Zamawiający</w:t>
      </w:r>
      <w:r w:rsidR="00195507">
        <w:rPr>
          <w:rFonts w:asciiTheme="minorHAnsi" w:eastAsia="Lucida Sans Unicode" w:hAnsiTheme="minorHAnsi" w:cstheme="minorHAnsi"/>
          <w:kern w:val="0"/>
          <w:lang w:eastAsia="zh-CN" w:bidi="ar-SA"/>
        </w:rPr>
        <w:t>&gt;</w:t>
      </w:r>
      <w:r w:rsidR="006F553D"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ab/>
      </w:r>
      <w:r w:rsidR="006F553D"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ab/>
      </w:r>
    </w:p>
    <w:p w14:paraId="70503861" w14:textId="6D43AF78" w:rsidR="00AB3513" w:rsidRPr="00AB3513" w:rsidRDefault="00652B54" w:rsidP="00AB3513">
      <w:pPr>
        <w:pStyle w:val="Akapitzlist"/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>(słownie</w:t>
      </w:r>
      <w:r w:rsidR="00C90B2B"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>:</w:t>
      </w:r>
      <w:r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 </w:t>
      </w:r>
      <w:r w:rsidR="00DE0040">
        <w:rPr>
          <w:rFonts w:asciiTheme="minorHAnsi" w:eastAsia="Lucida Sans Unicode" w:hAnsiTheme="minorHAnsi" w:cstheme="minorHAnsi"/>
          <w:kern w:val="0"/>
          <w:lang w:eastAsia="zh-CN" w:bidi="ar-SA"/>
        </w:rPr>
        <w:t>&lt;</w:t>
      </w:r>
      <w:r w:rsidR="00470102" w:rsidRP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należy </w:t>
      </w:r>
      <w:r w:rsid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słownie </w:t>
      </w:r>
      <w:r w:rsidR="00470102" w:rsidRP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podać  wartość realizacji przedmiotu zamówienia jaką faktycznie będzie zobowiązany do zapłaty Zamawiający </w:t>
      </w:r>
      <w:r w:rsidR="00470102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brutto&gt; </w:t>
      </w:r>
      <w:r w:rsidRPr="003E596F">
        <w:rPr>
          <w:rFonts w:asciiTheme="minorHAnsi" w:eastAsia="Lucida Sans Unicode" w:hAnsiTheme="minorHAnsi" w:cstheme="minorHAnsi"/>
          <w:kern w:val="0"/>
          <w:lang w:eastAsia="zh-CN" w:bidi="ar-SA"/>
        </w:rPr>
        <w:t>)</w:t>
      </w:r>
    </w:p>
    <w:p w14:paraId="3AD11D7C" w14:textId="45E30A98" w:rsidR="00AB3513" w:rsidRPr="00AB3513" w:rsidRDefault="00AB3513" w:rsidP="00AB3513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Oświadczamy, że realizowana przez nas usługa jest/nie jest* </w:t>
      </w:r>
      <w:r w:rsidR="00FC02CF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(niepotrzebne skreślić) </w:t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usługą kształcenia zawodowego zgodnie z art. 43 ust. 1 pkt 29 </w:t>
      </w:r>
      <w:r w:rsidR="00CA20D5">
        <w:rPr>
          <w:rFonts w:asciiTheme="minorHAnsi" w:eastAsia="Lucida Sans Unicode" w:hAnsiTheme="minorHAnsi" w:cstheme="minorHAnsi"/>
          <w:kern w:val="0"/>
          <w:lang w:eastAsia="zh-CN" w:bidi="ar-SA"/>
        </w:rPr>
        <w:t>u</w:t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stawy </w:t>
      </w:r>
      <w:r>
        <w:rPr>
          <w:rFonts w:asciiTheme="minorHAnsi" w:eastAsia="Lucida Sans Unicode" w:hAnsiTheme="minorHAnsi" w:cstheme="minorHAnsi"/>
          <w:kern w:val="0"/>
          <w:lang w:eastAsia="zh-CN" w:bidi="ar-SA"/>
        </w:rPr>
        <w:t>z</w:t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 dnia 11 marca 2004 r. </w:t>
      </w:r>
      <w:r w:rsidR="00A027F9">
        <w:rPr>
          <w:rFonts w:asciiTheme="minorHAnsi" w:eastAsia="Lucida Sans Unicode" w:hAnsiTheme="minorHAnsi" w:cstheme="minorHAnsi"/>
          <w:kern w:val="0"/>
          <w:lang w:eastAsia="zh-CN" w:bidi="ar-SA"/>
        </w:rPr>
        <w:br/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o podatku od towarów i usług (Dz.U z </w:t>
      </w:r>
      <w:r w:rsidR="00A027F9" w:rsidRPr="00A027F9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2024 </w:t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r. poz. </w:t>
      </w:r>
      <w:r w:rsidR="00A027F9">
        <w:rPr>
          <w:rFonts w:asciiTheme="minorHAnsi" w:eastAsia="Lucida Sans Unicode" w:hAnsiTheme="minorHAnsi" w:cstheme="minorHAnsi"/>
          <w:kern w:val="0"/>
          <w:lang w:eastAsia="zh-CN" w:bidi="ar-SA"/>
        </w:rPr>
        <w:t>361</w:t>
      </w:r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  z </w:t>
      </w:r>
      <w:proofErr w:type="spellStart"/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>późn</w:t>
      </w:r>
      <w:proofErr w:type="spellEnd"/>
      <w:r w:rsidRPr="00A76DE4"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. zm.)  </w:t>
      </w:r>
      <w:r w:rsidR="00A027F9">
        <w:rPr>
          <w:rFonts w:asciiTheme="minorHAnsi" w:eastAsia="Lucida Sans Unicode" w:hAnsiTheme="minorHAnsi" w:cstheme="minorHAnsi"/>
          <w:kern w:val="0"/>
          <w:lang w:eastAsia="zh-CN" w:bidi="ar-SA"/>
        </w:rPr>
        <w:br/>
      </w:r>
      <w:r>
        <w:rPr>
          <w:rFonts w:asciiTheme="minorHAnsi" w:eastAsia="Lucida Sans Unicode" w:hAnsiTheme="minorHAnsi" w:cstheme="minorHAnsi"/>
          <w:kern w:val="0"/>
          <w:lang w:eastAsia="zh-CN" w:bidi="ar-SA"/>
        </w:rPr>
        <w:t xml:space="preserve">i </w:t>
      </w:r>
      <w:r w:rsidR="00A027F9">
        <w:rPr>
          <w:rFonts w:asciiTheme="minorHAnsi" w:eastAsia="Lucida Sans Unicode" w:hAnsiTheme="minorHAnsi" w:cstheme="minorHAnsi"/>
          <w:kern w:val="0"/>
          <w:lang w:eastAsia="zh-CN" w:bidi="ar-SA"/>
        </w:rPr>
        <w:t>jest/nie jest* (niepotrzebne skreślić) zwolniona od podatku od towarów i usług.</w:t>
      </w:r>
    </w:p>
    <w:p w14:paraId="166CC132" w14:textId="56211AC0" w:rsidR="00542397" w:rsidRPr="00542397" w:rsidRDefault="002B729D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542397">
        <w:rPr>
          <w:rFonts w:asciiTheme="minorHAnsi" w:eastAsia="Lucida Sans Unicode" w:hAnsiTheme="minorHAnsi" w:cstheme="minorHAnsi"/>
        </w:rPr>
        <w:t>Oświadczamy, że szkolenie</w:t>
      </w:r>
      <w:r w:rsidR="0077480B" w:rsidRPr="00542397">
        <w:rPr>
          <w:rFonts w:asciiTheme="minorHAnsi" w:eastAsia="Lucida Sans Unicode" w:hAnsiTheme="minorHAnsi" w:cstheme="minorHAnsi"/>
        </w:rPr>
        <w:t xml:space="preserve"> zostanie zorganizowane</w:t>
      </w:r>
      <w:r w:rsidRPr="00542397">
        <w:rPr>
          <w:rFonts w:asciiTheme="minorHAnsi" w:eastAsia="Lucida Sans Unicode" w:hAnsiTheme="minorHAnsi" w:cstheme="minorHAnsi"/>
        </w:rPr>
        <w:t xml:space="preserve"> w</w:t>
      </w:r>
      <w:r w:rsidR="00AB3513">
        <w:rPr>
          <w:rFonts w:asciiTheme="minorHAnsi" w:eastAsia="Lucida Sans Unicode" w:hAnsiTheme="minorHAnsi" w:cstheme="minorHAnsi"/>
        </w:rPr>
        <w:t xml:space="preserve"> </w:t>
      </w:r>
      <w:r w:rsidR="00470102" w:rsidRPr="00542397">
        <w:rPr>
          <w:rFonts w:asciiTheme="minorHAnsi" w:eastAsia="Lucida Sans Unicode" w:hAnsiTheme="minorHAnsi" w:cstheme="minorHAnsi"/>
        </w:rPr>
        <w:t>&lt;należy podać nazwę</w:t>
      </w:r>
      <w:r w:rsidR="00AB3513">
        <w:rPr>
          <w:rFonts w:asciiTheme="minorHAnsi" w:eastAsia="Lucida Sans Unicode" w:hAnsiTheme="minorHAnsi" w:cstheme="minorHAnsi"/>
        </w:rPr>
        <w:t xml:space="preserve"> obiektu </w:t>
      </w:r>
      <w:r w:rsidR="00470102" w:rsidRPr="00542397">
        <w:rPr>
          <w:rFonts w:asciiTheme="minorHAnsi" w:eastAsia="Lucida Sans Unicode" w:hAnsiTheme="minorHAnsi" w:cstheme="minorHAnsi"/>
        </w:rPr>
        <w:t xml:space="preserve">&gt; </w:t>
      </w:r>
      <w:r w:rsidR="0077480B" w:rsidRPr="00542397">
        <w:rPr>
          <w:rFonts w:asciiTheme="minorHAnsi" w:eastAsia="Lucida Sans Unicode" w:hAnsiTheme="minorHAnsi" w:cstheme="minorHAnsi"/>
        </w:rPr>
        <w:t xml:space="preserve">znajdującym się w </w:t>
      </w:r>
      <w:r w:rsidR="00470102" w:rsidRPr="00542397">
        <w:rPr>
          <w:rFonts w:asciiTheme="minorHAnsi" w:eastAsia="Lucida Sans Unicode" w:hAnsiTheme="minorHAnsi" w:cstheme="minorHAnsi"/>
        </w:rPr>
        <w:t xml:space="preserve">&lt;należy podać </w:t>
      </w:r>
      <w:r w:rsidR="00542397" w:rsidRPr="00542397">
        <w:rPr>
          <w:rFonts w:asciiTheme="minorHAnsi" w:eastAsia="Lucida Sans Unicode" w:hAnsiTheme="minorHAnsi" w:cstheme="minorHAnsi"/>
        </w:rPr>
        <w:t>dokładny adres obiektu</w:t>
      </w:r>
      <w:r w:rsidR="00542397">
        <w:rPr>
          <w:rFonts w:asciiTheme="minorHAnsi" w:eastAsia="Lucida Sans Unicode" w:hAnsiTheme="minorHAnsi" w:cstheme="minorHAnsi"/>
        </w:rPr>
        <w:t>&gt;</w:t>
      </w:r>
      <w:r w:rsidR="00A8077D">
        <w:rPr>
          <w:rFonts w:asciiTheme="minorHAnsi" w:eastAsia="Lucida Sans Unicode" w:hAnsiTheme="minorHAnsi" w:cstheme="minorHAnsi"/>
        </w:rPr>
        <w:t>.</w:t>
      </w:r>
    </w:p>
    <w:p w14:paraId="38F0FE94" w14:textId="4D2A7817" w:rsidR="003A778B" w:rsidRPr="00542397" w:rsidRDefault="003A778B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542397">
        <w:rPr>
          <w:rFonts w:asciiTheme="minorHAnsi" w:eastAsia="Lucida Sans Unicode" w:hAnsiTheme="minorHAnsi" w:cstheme="minorHAnsi"/>
        </w:rPr>
        <w:t>Oświadczamy, że zapoznaliśmy się z Zapytaniem ofertowym i nie wnosimy do niego zastrzeżeń oraz że zdobyliśmy konieczne informacje niezbędne do właściwego wykonania zamówienia.</w:t>
      </w:r>
    </w:p>
    <w:p w14:paraId="4A24C7FF" w14:textId="5AFA01B9" w:rsidR="00A76DE4" w:rsidRPr="00FC02CF" w:rsidRDefault="003A778B" w:rsidP="00FC02CF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542397">
        <w:rPr>
          <w:rFonts w:asciiTheme="minorHAnsi" w:eastAsia="Lucida Sans Unicode" w:hAnsiTheme="minorHAnsi" w:cstheme="minorHAnsi"/>
        </w:rPr>
        <w:t>W przypadku wyboru naszej oferty wykonamy zamówienie zgodnie z opisem przedmiotu zamówienia zawartym w Zapytaniu ofertowym oraz w umowie.</w:t>
      </w:r>
    </w:p>
    <w:p w14:paraId="27D5934F" w14:textId="71ACFF2A" w:rsidR="00803382" w:rsidRPr="001E6DD8" w:rsidRDefault="00803382" w:rsidP="001E6DD8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  <w:kern w:val="0"/>
          <w:lang w:eastAsia="zh-CN" w:bidi="ar-SA"/>
        </w:rPr>
      </w:pPr>
      <w:r w:rsidRPr="00542397">
        <w:rPr>
          <w:rFonts w:asciiTheme="minorHAnsi" w:eastAsia="Lucida Sans Unicode" w:hAnsiTheme="minorHAnsi" w:cstheme="minorHAnsi"/>
        </w:rPr>
        <w:lastRenderedPageBreak/>
        <w:t>Oświadczamy</w:t>
      </w:r>
      <w:r w:rsidR="00AC5F9A">
        <w:rPr>
          <w:rFonts w:asciiTheme="minorHAnsi" w:eastAsia="Lucida Sans Unicode" w:hAnsiTheme="minorHAnsi" w:cstheme="minorHAnsi"/>
        </w:rPr>
        <w:t>,</w:t>
      </w:r>
      <w:r w:rsidRPr="00542397">
        <w:rPr>
          <w:rFonts w:asciiTheme="minorHAnsi" w:eastAsia="Lucida Sans Unicode" w:hAnsiTheme="minorHAnsi" w:cstheme="minorHAnsi"/>
        </w:rPr>
        <w:t xml:space="preserve"> że posiadamy kwalifikacje</w:t>
      </w:r>
      <w:r w:rsidR="002B729D" w:rsidRPr="00542397">
        <w:rPr>
          <w:rFonts w:asciiTheme="minorHAnsi" w:eastAsia="Lucida Sans Unicode" w:hAnsiTheme="minorHAnsi" w:cstheme="minorHAnsi"/>
        </w:rPr>
        <w:t xml:space="preserve"> niezbędne do realizacji przedmiotu zamówienia </w:t>
      </w:r>
      <w:r w:rsidR="002B729D" w:rsidRPr="00542397">
        <w:rPr>
          <w:rFonts w:asciiTheme="minorHAnsi" w:eastAsia="Lucida Sans Unicode" w:hAnsiTheme="minorHAnsi" w:cstheme="minorHAnsi"/>
        </w:rPr>
        <w:br/>
        <w:t>i dołączamy do oferty</w:t>
      </w:r>
      <w:r w:rsidR="001E6DD8">
        <w:rPr>
          <w:rFonts w:asciiTheme="minorHAnsi" w:eastAsia="Lucida Sans Unicode" w:hAnsiTheme="minorHAnsi" w:cstheme="minorHAnsi"/>
        </w:rPr>
        <w:t xml:space="preserve"> aktualny</w:t>
      </w:r>
      <w:r w:rsidR="002B729D" w:rsidRPr="00542397">
        <w:rPr>
          <w:rFonts w:asciiTheme="minorHAnsi" w:eastAsia="Lucida Sans Unicode" w:hAnsiTheme="minorHAnsi" w:cstheme="minorHAnsi"/>
        </w:rPr>
        <w:t xml:space="preserve"> certyfikat </w:t>
      </w:r>
      <w:r w:rsidR="001E6DD8">
        <w:rPr>
          <w:rFonts w:asciiTheme="minorHAnsi" w:eastAsia="Lucida Sans Unicode" w:hAnsiTheme="minorHAnsi" w:cstheme="minorHAnsi"/>
        </w:rPr>
        <w:t xml:space="preserve">zarządzania jakością zgodny z normą ISO 9001. </w:t>
      </w:r>
    </w:p>
    <w:p w14:paraId="4510320A" w14:textId="5FA29FAC" w:rsidR="00DE0040" w:rsidRDefault="0093119D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  <w:r>
        <w:rPr>
          <w:rFonts w:asciiTheme="minorHAnsi" w:eastAsia="Lucida Sans Unicode" w:hAnsiTheme="minorHAnsi" w:cstheme="minorHAnsi"/>
        </w:rPr>
        <w:t xml:space="preserve">Oświadczamy, że </w:t>
      </w:r>
      <w:r w:rsidR="00DE0040" w:rsidRPr="00DE0040">
        <w:rPr>
          <w:rFonts w:asciiTheme="minorHAnsi" w:eastAsia="Lucida Sans Unicode" w:hAnsiTheme="minorHAnsi" w:cstheme="minorHAnsi"/>
        </w:rPr>
        <w:t>niżej podan</w:t>
      </w:r>
      <w:r w:rsidR="00DE0040">
        <w:rPr>
          <w:rFonts w:asciiTheme="minorHAnsi" w:eastAsia="Lucida Sans Unicode" w:hAnsiTheme="minorHAnsi" w:cstheme="minorHAnsi"/>
        </w:rPr>
        <w:t>y</w:t>
      </w:r>
      <w:r w:rsidR="00DE0040" w:rsidRPr="00DE0040">
        <w:rPr>
          <w:rFonts w:asciiTheme="minorHAnsi" w:eastAsia="Lucida Sans Unicode" w:hAnsiTheme="minorHAnsi" w:cstheme="minorHAnsi"/>
        </w:rPr>
        <w:t xml:space="preserve"> zakres zamówienia, wykonywać będą w naszym imieniu podwykonawcy (niniejszy punkt Wykonawca wypełnia je</w:t>
      </w:r>
      <w:r w:rsidR="001E6DD8">
        <w:rPr>
          <w:rFonts w:asciiTheme="minorHAnsi" w:eastAsia="Lucida Sans Unicode" w:hAnsiTheme="minorHAnsi" w:cstheme="minorHAnsi"/>
        </w:rPr>
        <w:t>że</w:t>
      </w:r>
      <w:r w:rsidR="00DE0040" w:rsidRPr="00DE0040">
        <w:rPr>
          <w:rFonts w:asciiTheme="minorHAnsi" w:eastAsia="Lucida Sans Unicode" w:hAnsiTheme="minorHAnsi" w:cstheme="minorHAnsi"/>
        </w:rPr>
        <w:t>li dotyczy):</w:t>
      </w:r>
    </w:p>
    <w:p w14:paraId="6B431BF0" w14:textId="2A951D8E" w:rsidR="00470102" w:rsidRPr="00470102" w:rsidRDefault="00DE0040" w:rsidP="00542397">
      <w:pPr>
        <w:pStyle w:val="Akapitzlist"/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  <w:r>
        <w:rPr>
          <w:rFonts w:asciiTheme="minorHAnsi" w:eastAsia="Lucida Sans Unicode" w:hAnsiTheme="minorHAnsi" w:cstheme="minorHAnsi"/>
        </w:rPr>
        <w:t>&lt;należy podać zakres zamówienia oraz nazwę firmy podwykonawcy&gt;</w:t>
      </w:r>
    </w:p>
    <w:p w14:paraId="49E7A489" w14:textId="636BB566" w:rsidR="003A778B" w:rsidRPr="00470102" w:rsidRDefault="003A778B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  <w:r w:rsidRPr="00470102">
        <w:rPr>
          <w:rFonts w:asciiTheme="minorHAnsi" w:eastAsia="Lucida Sans Unicode" w:hAnsiTheme="minorHAnsi" w:cstheme="minorHAnsi"/>
        </w:rPr>
        <w:t xml:space="preserve">Oświadczamy, że nie podlegamy wykluczeniu z postępowania na podstawie przesłanek wskazanych w zapytaniu ofertowym. </w:t>
      </w:r>
    </w:p>
    <w:p w14:paraId="126A15C8" w14:textId="4C54E930" w:rsidR="00652B54" w:rsidRDefault="00652B54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  <w:r w:rsidRPr="003E596F">
        <w:rPr>
          <w:rFonts w:asciiTheme="minorHAnsi" w:eastAsia="Lucida Sans Unicode" w:hAnsiTheme="minorHAnsi" w:cstheme="minorHAnsi"/>
        </w:rPr>
        <w:t>Przedstawione w ofercie ceny nie stanowią cen dumpingowych i złożenie oferty nie stanowi czynu nieuczciwej konkurencji.</w:t>
      </w:r>
    </w:p>
    <w:p w14:paraId="7E76C819" w14:textId="602FED8D" w:rsidR="00470102" w:rsidRPr="00470102" w:rsidRDefault="00470102" w:rsidP="00542397">
      <w:pPr>
        <w:pStyle w:val="Akapitzlist"/>
        <w:numPr>
          <w:ilvl w:val="0"/>
          <w:numId w:val="2"/>
        </w:numPr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  <w:r>
        <w:rPr>
          <w:rFonts w:asciiTheme="minorHAnsi" w:eastAsia="Lucida Sans Unicode" w:hAnsiTheme="minorHAnsi" w:cstheme="minorHAnsi"/>
        </w:rPr>
        <w:t>Do oferty dołączamy dokumenty</w:t>
      </w:r>
      <w:r w:rsidR="009F16F9">
        <w:rPr>
          <w:rFonts w:asciiTheme="minorHAnsi" w:eastAsia="Lucida Sans Unicode" w:hAnsiTheme="minorHAnsi" w:cstheme="minorHAnsi"/>
        </w:rPr>
        <w:t xml:space="preserve"> &lt;należy podać wszystkie dokumenty dołączone do oferty&gt;</w:t>
      </w:r>
    </w:p>
    <w:p w14:paraId="056500C9" w14:textId="0845313E" w:rsidR="00470102" w:rsidRDefault="00470102" w:rsidP="00542397">
      <w:pPr>
        <w:pStyle w:val="Akapitzlist"/>
        <w:numPr>
          <w:ilvl w:val="1"/>
          <w:numId w:val="2"/>
        </w:numPr>
        <w:spacing w:line="360" w:lineRule="auto"/>
        <w:textAlignment w:val="auto"/>
        <w:rPr>
          <w:rFonts w:asciiTheme="minorHAnsi" w:eastAsia="Lucida Sans Unicode" w:hAnsiTheme="minorHAnsi" w:cstheme="minorHAnsi"/>
        </w:rPr>
      </w:pPr>
      <w:r>
        <w:rPr>
          <w:rFonts w:asciiTheme="minorHAnsi" w:eastAsia="Lucida Sans Unicode" w:hAnsiTheme="minorHAnsi" w:cstheme="minorHAnsi"/>
        </w:rPr>
        <w:t xml:space="preserve">Certyfikat </w:t>
      </w:r>
    </w:p>
    <w:p w14:paraId="6FA163AF" w14:textId="7090BFF5" w:rsidR="009F16F9" w:rsidRDefault="005268A5" w:rsidP="00542397">
      <w:pPr>
        <w:pStyle w:val="Akapitzlist"/>
        <w:numPr>
          <w:ilvl w:val="1"/>
          <w:numId w:val="2"/>
        </w:numPr>
        <w:spacing w:line="360" w:lineRule="auto"/>
        <w:textAlignment w:val="auto"/>
        <w:rPr>
          <w:rFonts w:asciiTheme="minorHAnsi" w:eastAsia="Lucida Sans Unicode" w:hAnsiTheme="minorHAnsi" w:cstheme="minorHAnsi"/>
        </w:rPr>
      </w:pPr>
      <w:r>
        <w:rPr>
          <w:rFonts w:asciiTheme="minorHAnsi" w:eastAsia="Lucida Sans Unicode" w:hAnsiTheme="minorHAnsi" w:cstheme="minorHAnsi"/>
        </w:rPr>
        <w:t xml:space="preserve">Upoważnienia i pełnomocnictwa </w:t>
      </w:r>
      <w:r w:rsidR="009F16F9">
        <w:rPr>
          <w:rFonts w:asciiTheme="minorHAnsi" w:eastAsia="Lucida Sans Unicode" w:hAnsiTheme="minorHAnsi" w:cstheme="minorHAnsi"/>
        </w:rPr>
        <w:t>&lt;należy wypełnić jeżeli dotyczy&gt;</w:t>
      </w:r>
    </w:p>
    <w:p w14:paraId="03A01667" w14:textId="77777777" w:rsidR="00470102" w:rsidRPr="003E596F" w:rsidRDefault="00470102" w:rsidP="00542397">
      <w:pPr>
        <w:pStyle w:val="Akapitzlist"/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</w:p>
    <w:p w14:paraId="32E139FE" w14:textId="77777777" w:rsidR="006F553D" w:rsidRPr="00542397" w:rsidRDefault="006F553D" w:rsidP="00542397">
      <w:pPr>
        <w:pStyle w:val="Akapitzlist"/>
        <w:spacing w:line="360" w:lineRule="auto"/>
        <w:ind w:left="284"/>
        <w:textAlignment w:val="auto"/>
        <w:rPr>
          <w:rFonts w:asciiTheme="minorHAnsi" w:eastAsia="Lucida Sans Unicode" w:hAnsiTheme="minorHAnsi" w:cstheme="minorHAnsi"/>
        </w:rPr>
      </w:pPr>
    </w:p>
    <w:p w14:paraId="4A5C4419" w14:textId="77777777" w:rsidR="00542397" w:rsidRDefault="00542397" w:rsidP="002B729D">
      <w:pPr>
        <w:tabs>
          <w:tab w:val="left" w:pos="5670"/>
        </w:tabs>
        <w:spacing w:line="360" w:lineRule="auto"/>
        <w:ind w:left="4236"/>
        <w:rPr>
          <w:rFonts w:asciiTheme="minorHAnsi" w:hAnsiTheme="minorHAnsi" w:cstheme="minorHAnsi"/>
          <w:sz w:val="20"/>
          <w:szCs w:val="20"/>
        </w:rPr>
      </w:pPr>
    </w:p>
    <w:p w14:paraId="23027032" w14:textId="77777777" w:rsidR="00542397" w:rsidRDefault="00542397" w:rsidP="002B729D">
      <w:pPr>
        <w:tabs>
          <w:tab w:val="left" w:pos="5670"/>
        </w:tabs>
        <w:spacing w:line="360" w:lineRule="auto"/>
        <w:ind w:left="4236"/>
        <w:rPr>
          <w:rFonts w:asciiTheme="minorHAnsi" w:hAnsiTheme="minorHAnsi" w:cstheme="minorHAnsi"/>
          <w:sz w:val="20"/>
          <w:szCs w:val="20"/>
        </w:rPr>
      </w:pPr>
    </w:p>
    <w:p w14:paraId="4A2484B5" w14:textId="77777777" w:rsidR="00542397" w:rsidRDefault="00542397" w:rsidP="002B729D">
      <w:pPr>
        <w:tabs>
          <w:tab w:val="left" w:pos="5670"/>
        </w:tabs>
        <w:spacing w:line="360" w:lineRule="auto"/>
        <w:ind w:left="4236"/>
        <w:rPr>
          <w:rFonts w:asciiTheme="minorHAnsi" w:hAnsiTheme="minorHAnsi" w:cstheme="minorHAnsi"/>
          <w:sz w:val="20"/>
          <w:szCs w:val="20"/>
        </w:rPr>
      </w:pPr>
    </w:p>
    <w:p w14:paraId="6BCD5312" w14:textId="77777777" w:rsidR="00470102" w:rsidRDefault="00470102" w:rsidP="00470102">
      <w:pPr>
        <w:tabs>
          <w:tab w:val="left" w:pos="5670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9A0B154" w14:textId="5931EFE7" w:rsidR="003C0C17" w:rsidRDefault="00652B54" w:rsidP="00470102">
      <w:pPr>
        <w:tabs>
          <w:tab w:val="left" w:pos="5670"/>
        </w:tabs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3E596F">
        <w:rPr>
          <w:rFonts w:asciiTheme="minorHAnsi" w:hAnsiTheme="minorHAnsi" w:cstheme="minorHAnsi"/>
          <w:sz w:val="20"/>
          <w:szCs w:val="20"/>
        </w:rPr>
        <w:t>podpis osoby/ osób uprawnionej/ uprawnionych do występowania w imieniu Wykonawcy</w:t>
      </w:r>
    </w:p>
    <w:sectPr w:rsidR="003C0C17" w:rsidSect="00575E10">
      <w:headerReference w:type="default" r:id="rId9"/>
      <w:footerReference w:type="default" r:id="rId10"/>
      <w:pgSz w:w="11906" w:h="16838"/>
      <w:pgMar w:top="1134" w:right="1134" w:bottom="851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0146" w14:textId="77777777" w:rsidR="00711247" w:rsidRDefault="00711247">
      <w:r>
        <w:separator/>
      </w:r>
    </w:p>
  </w:endnote>
  <w:endnote w:type="continuationSeparator" w:id="0">
    <w:p w14:paraId="027D4638" w14:textId="77777777" w:rsidR="00711247" w:rsidRDefault="0071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Arial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6DE9" w14:textId="77777777" w:rsidR="002B729D" w:rsidRDefault="002B7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0AC4C" w14:textId="77777777" w:rsidR="00711247" w:rsidRDefault="00711247">
      <w:r>
        <w:separator/>
      </w:r>
    </w:p>
  </w:footnote>
  <w:footnote w:type="continuationSeparator" w:id="0">
    <w:p w14:paraId="3638D6D0" w14:textId="77777777" w:rsidR="00711247" w:rsidRDefault="0071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6392" w14:textId="02DCAEA2" w:rsidR="00DA22AE" w:rsidRDefault="002B729D">
    <w:pPr>
      <w:pStyle w:val="Nagwek"/>
    </w:pPr>
    <w:r w:rsidRPr="00342332">
      <w:rPr>
        <w:noProof/>
      </w:rPr>
      <w:drawing>
        <wp:inline distT="0" distB="0" distL="0" distR="0" wp14:anchorId="67241FB1" wp14:editId="6FE0B4E6">
          <wp:extent cx="5753100" cy="600075"/>
          <wp:effectExtent l="0" t="0" r="0" b="9525"/>
          <wp:docPr id="299486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36C9FA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74B25B06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4E68766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0000007"/>
    <w:multiLevelType w:val="multilevel"/>
    <w:tmpl w:val="9252EBAE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10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11"/>
    <w:multiLevelType w:val="multilevel"/>
    <w:tmpl w:val="58CE2A9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440" w:hanging="360"/>
      </w:pPr>
      <w:rPr>
        <w:rFonts w:ascii="Calibri Light" w:eastAsia="Calibri" w:hAnsi="Calibri Light" w:cs="TimesNewRomanPSMT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2"/>
    <w:multiLevelType w:val="multilevel"/>
    <w:tmpl w:val="00000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Calibri"/>
        <w:b w:val="0"/>
        <w:vanish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vertAlign w:val="baseline"/>
        <w:lang w:val="pl-PL" w:bidi="pl-PL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35F72FD"/>
    <w:multiLevelType w:val="hybridMultilevel"/>
    <w:tmpl w:val="5058D8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4A73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000000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8E68BF"/>
    <w:multiLevelType w:val="hybridMultilevel"/>
    <w:tmpl w:val="4992B63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08C21EE7"/>
    <w:multiLevelType w:val="multilevel"/>
    <w:tmpl w:val="49581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0AF205D4"/>
    <w:multiLevelType w:val="hybridMultilevel"/>
    <w:tmpl w:val="4992B63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AFA5BB1"/>
    <w:multiLevelType w:val="hybridMultilevel"/>
    <w:tmpl w:val="FFF877CE"/>
    <w:lvl w:ilvl="0" w:tplc="7FD46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D3282B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DD2474"/>
    <w:multiLevelType w:val="hybridMultilevel"/>
    <w:tmpl w:val="5088F222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0D036888"/>
    <w:multiLevelType w:val="multilevel"/>
    <w:tmpl w:val="6D58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4BB0644"/>
    <w:multiLevelType w:val="hybridMultilevel"/>
    <w:tmpl w:val="4992B63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17FA1069"/>
    <w:multiLevelType w:val="hybridMultilevel"/>
    <w:tmpl w:val="AE1CEAC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18C1596D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E847073"/>
    <w:multiLevelType w:val="hybridMultilevel"/>
    <w:tmpl w:val="39060B40"/>
    <w:lvl w:ilvl="0" w:tplc="49D4A7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9017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4504856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D86EAE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5F6738"/>
    <w:multiLevelType w:val="hybridMultilevel"/>
    <w:tmpl w:val="4992B63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4038770D"/>
    <w:multiLevelType w:val="hybridMultilevel"/>
    <w:tmpl w:val="163E8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13F8A"/>
    <w:multiLevelType w:val="multilevel"/>
    <w:tmpl w:val="AB7C6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83A1F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8F4028E"/>
    <w:multiLevelType w:val="multilevel"/>
    <w:tmpl w:val="DB9C71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4A560E9A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EAE389C"/>
    <w:multiLevelType w:val="multilevel"/>
    <w:tmpl w:val="49581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5B9775EF"/>
    <w:multiLevelType w:val="multilevel"/>
    <w:tmpl w:val="E736C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E048BB"/>
    <w:multiLevelType w:val="hybridMultilevel"/>
    <w:tmpl w:val="F3AA7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3425D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420E7"/>
    <w:multiLevelType w:val="hybridMultilevel"/>
    <w:tmpl w:val="F9CA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D30AC"/>
    <w:multiLevelType w:val="multilevel"/>
    <w:tmpl w:val="CE96F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70F003F"/>
    <w:multiLevelType w:val="hybridMultilevel"/>
    <w:tmpl w:val="1DB62AA8"/>
    <w:lvl w:ilvl="0" w:tplc="49D4A73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7F4817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656B95"/>
    <w:multiLevelType w:val="multilevel"/>
    <w:tmpl w:val="AB7C6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05C3986"/>
    <w:multiLevelType w:val="multilevel"/>
    <w:tmpl w:val="E736C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7B1D5D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E6287F"/>
    <w:multiLevelType w:val="hybridMultilevel"/>
    <w:tmpl w:val="4992B63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6EF6E46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7F007A"/>
    <w:multiLevelType w:val="hybridMultilevel"/>
    <w:tmpl w:val="B6F21648"/>
    <w:lvl w:ilvl="0" w:tplc="A386E968">
      <w:start w:val="1"/>
      <w:numFmt w:val="decimal"/>
      <w:lvlText w:val="%1."/>
      <w:lvlJc w:val="left"/>
      <w:pPr>
        <w:ind w:left="720" w:hanging="360"/>
      </w:pPr>
      <w:rPr>
        <w:rFonts w:eastAsia="Andale Sans UI" w:hint="default"/>
        <w:color w:val="auto"/>
      </w:rPr>
    </w:lvl>
    <w:lvl w:ilvl="1" w:tplc="392EE310">
      <w:numFmt w:val="bullet"/>
      <w:lvlText w:val="•"/>
      <w:lvlJc w:val="left"/>
      <w:pPr>
        <w:ind w:left="1788" w:hanging="708"/>
      </w:pPr>
      <w:rPr>
        <w:rFonts w:ascii="Arial" w:eastAsia="Andale Sans U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640824">
    <w:abstractNumId w:val="32"/>
  </w:num>
  <w:num w:numId="2" w16cid:durableId="1625572627">
    <w:abstractNumId w:val="48"/>
  </w:num>
  <w:num w:numId="3" w16cid:durableId="895043578">
    <w:abstractNumId w:val="40"/>
  </w:num>
  <w:num w:numId="4" w16cid:durableId="1171410587">
    <w:abstractNumId w:val="15"/>
  </w:num>
  <w:num w:numId="5" w16cid:durableId="544219973">
    <w:abstractNumId w:val="26"/>
  </w:num>
  <w:num w:numId="6" w16cid:durableId="544870610">
    <w:abstractNumId w:val="25"/>
  </w:num>
  <w:num w:numId="7" w16cid:durableId="1665161794">
    <w:abstractNumId w:val="0"/>
  </w:num>
  <w:num w:numId="8" w16cid:durableId="1233856244">
    <w:abstractNumId w:val="5"/>
  </w:num>
  <w:num w:numId="9" w16cid:durableId="1504663768">
    <w:abstractNumId w:val="6"/>
  </w:num>
  <w:num w:numId="10" w16cid:durableId="1621717877">
    <w:abstractNumId w:val="31"/>
  </w:num>
  <w:num w:numId="11" w16cid:durableId="1395853669">
    <w:abstractNumId w:val="7"/>
  </w:num>
  <w:num w:numId="12" w16cid:durableId="7299500">
    <w:abstractNumId w:val="21"/>
  </w:num>
  <w:num w:numId="13" w16cid:durableId="1001815291">
    <w:abstractNumId w:val="12"/>
  </w:num>
  <w:num w:numId="14" w16cid:durableId="572812973">
    <w:abstractNumId w:val="20"/>
  </w:num>
  <w:num w:numId="15" w16cid:durableId="880244130">
    <w:abstractNumId w:val="30"/>
  </w:num>
  <w:num w:numId="16" w16cid:durableId="793253088">
    <w:abstractNumId w:val="37"/>
  </w:num>
  <w:num w:numId="17" w16cid:durableId="1545167931">
    <w:abstractNumId w:val="43"/>
  </w:num>
  <w:num w:numId="18" w16cid:durableId="2051374518">
    <w:abstractNumId w:val="35"/>
  </w:num>
  <w:num w:numId="19" w16cid:durableId="258418092">
    <w:abstractNumId w:val="36"/>
  </w:num>
  <w:num w:numId="20" w16cid:durableId="745347067">
    <w:abstractNumId w:val="33"/>
  </w:num>
  <w:num w:numId="21" w16cid:durableId="107284244">
    <w:abstractNumId w:val="19"/>
  </w:num>
  <w:num w:numId="22" w16cid:durableId="954487970">
    <w:abstractNumId w:val="39"/>
  </w:num>
  <w:num w:numId="23" w16cid:durableId="587928535">
    <w:abstractNumId w:val="44"/>
  </w:num>
  <w:num w:numId="24" w16cid:durableId="1063455921">
    <w:abstractNumId w:val="14"/>
  </w:num>
  <w:num w:numId="25" w16cid:durableId="28115395">
    <w:abstractNumId w:val="23"/>
  </w:num>
  <w:num w:numId="26" w16cid:durableId="211578910">
    <w:abstractNumId w:val="27"/>
  </w:num>
  <w:num w:numId="27" w16cid:durableId="447313866">
    <w:abstractNumId w:val="38"/>
  </w:num>
  <w:num w:numId="28" w16cid:durableId="830293622">
    <w:abstractNumId w:val="46"/>
  </w:num>
  <w:num w:numId="29" w16cid:durableId="971330134">
    <w:abstractNumId w:val="29"/>
  </w:num>
  <w:num w:numId="30" w16cid:durableId="947157574">
    <w:abstractNumId w:val="28"/>
  </w:num>
  <w:num w:numId="31" w16cid:durableId="2006198473">
    <w:abstractNumId w:val="34"/>
  </w:num>
  <w:num w:numId="32" w16cid:durableId="12221609">
    <w:abstractNumId w:val="42"/>
  </w:num>
  <w:num w:numId="33" w16cid:durableId="907037702">
    <w:abstractNumId w:val="24"/>
  </w:num>
  <w:num w:numId="34" w16cid:durableId="919676390">
    <w:abstractNumId w:val="22"/>
  </w:num>
  <w:num w:numId="35" w16cid:durableId="1119497803">
    <w:abstractNumId w:val="45"/>
  </w:num>
  <w:num w:numId="36" w16cid:durableId="927153847">
    <w:abstractNumId w:val="18"/>
  </w:num>
  <w:num w:numId="37" w16cid:durableId="383064700">
    <w:abstractNumId w:val="16"/>
  </w:num>
  <w:num w:numId="38" w16cid:durableId="2051220028">
    <w:abstractNumId w:val="47"/>
  </w:num>
  <w:num w:numId="39" w16cid:durableId="1283347536">
    <w:abstractNumId w:val="17"/>
  </w:num>
  <w:num w:numId="40" w16cid:durableId="645207850">
    <w:abstractNumId w:val="4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44A6A74-E53F-47CB-B59B-D74C49078543}"/>
  </w:docVars>
  <w:rsids>
    <w:rsidRoot w:val="009B4923"/>
    <w:rsid w:val="0001208A"/>
    <w:rsid w:val="0001766A"/>
    <w:rsid w:val="000450B2"/>
    <w:rsid w:val="0005242C"/>
    <w:rsid w:val="00060BF2"/>
    <w:rsid w:val="00063259"/>
    <w:rsid w:val="00072250"/>
    <w:rsid w:val="00081738"/>
    <w:rsid w:val="00082AEB"/>
    <w:rsid w:val="00082E4E"/>
    <w:rsid w:val="00091BFB"/>
    <w:rsid w:val="000A66FE"/>
    <w:rsid w:val="000A73A3"/>
    <w:rsid w:val="000B243B"/>
    <w:rsid w:val="000C57FB"/>
    <w:rsid w:val="000C726D"/>
    <w:rsid w:val="000E5A4C"/>
    <w:rsid w:val="000F064F"/>
    <w:rsid w:val="00100B8A"/>
    <w:rsid w:val="001018BA"/>
    <w:rsid w:val="00105659"/>
    <w:rsid w:val="001110E4"/>
    <w:rsid w:val="00124614"/>
    <w:rsid w:val="0012699A"/>
    <w:rsid w:val="001301C6"/>
    <w:rsid w:val="001634B8"/>
    <w:rsid w:val="0017311A"/>
    <w:rsid w:val="001863B2"/>
    <w:rsid w:val="00195507"/>
    <w:rsid w:val="001A3202"/>
    <w:rsid w:val="001B63FB"/>
    <w:rsid w:val="001C7BC3"/>
    <w:rsid w:val="001D73A6"/>
    <w:rsid w:val="001E6DD8"/>
    <w:rsid w:val="001F4056"/>
    <w:rsid w:val="001F4745"/>
    <w:rsid w:val="001F5057"/>
    <w:rsid w:val="002103D3"/>
    <w:rsid w:val="00214C7D"/>
    <w:rsid w:val="0021538C"/>
    <w:rsid w:val="002346F4"/>
    <w:rsid w:val="002357EF"/>
    <w:rsid w:val="002368BC"/>
    <w:rsid w:val="00265374"/>
    <w:rsid w:val="00266BAD"/>
    <w:rsid w:val="00287801"/>
    <w:rsid w:val="002942D8"/>
    <w:rsid w:val="002A4EE7"/>
    <w:rsid w:val="002B1468"/>
    <w:rsid w:val="002B3BEC"/>
    <w:rsid w:val="002B729D"/>
    <w:rsid w:val="002C299D"/>
    <w:rsid w:val="002C3D7C"/>
    <w:rsid w:val="002C55F2"/>
    <w:rsid w:val="002C6534"/>
    <w:rsid w:val="002D0052"/>
    <w:rsid w:val="002D2A98"/>
    <w:rsid w:val="002E2651"/>
    <w:rsid w:val="002E701C"/>
    <w:rsid w:val="002F2FF8"/>
    <w:rsid w:val="002F441F"/>
    <w:rsid w:val="002F5314"/>
    <w:rsid w:val="002F539D"/>
    <w:rsid w:val="002F7B59"/>
    <w:rsid w:val="00317B6F"/>
    <w:rsid w:val="00323F96"/>
    <w:rsid w:val="00326623"/>
    <w:rsid w:val="003505DD"/>
    <w:rsid w:val="00353458"/>
    <w:rsid w:val="00356119"/>
    <w:rsid w:val="003568EE"/>
    <w:rsid w:val="00365466"/>
    <w:rsid w:val="00366F43"/>
    <w:rsid w:val="00380957"/>
    <w:rsid w:val="003874F8"/>
    <w:rsid w:val="00393565"/>
    <w:rsid w:val="00397E6D"/>
    <w:rsid w:val="003A22CF"/>
    <w:rsid w:val="003A25F3"/>
    <w:rsid w:val="003A778B"/>
    <w:rsid w:val="003B6C09"/>
    <w:rsid w:val="003C0C17"/>
    <w:rsid w:val="003D66A9"/>
    <w:rsid w:val="003E1C66"/>
    <w:rsid w:val="003E1E0C"/>
    <w:rsid w:val="003E596F"/>
    <w:rsid w:val="003E7DB5"/>
    <w:rsid w:val="003F427D"/>
    <w:rsid w:val="003F5711"/>
    <w:rsid w:val="00402544"/>
    <w:rsid w:val="00416A18"/>
    <w:rsid w:val="0042167D"/>
    <w:rsid w:val="00427CE1"/>
    <w:rsid w:val="00447C87"/>
    <w:rsid w:val="004574B7"/>
    <w:rsid w:val="00470102"/>
    <w:rsid w:val="00471688"/>
    <w:rsid w:val="0048146B"/>
    <w:rsid w:val="00485FFD"/>
    <w:rsid w:val="00493002"/>
    <w:rsid w:val="004959B0"/>
    <w:rsid w:val="004A337E"/>
    <w:rsid w:val="004B4232"/>
    <w:rsid w:val="004C137B"/>
    <w:rsid w:val="004C3A7A"/>
    <w:rsid w:val="004F059F"/>
    <w:rsid w:val="004F1D4C"/>
    <w:rsid w:val="004F5E30"/>
    <w:rsid w:val="004F61FF"/>
    <w:rsid w:val="00501A92"/>
    <w:rsid w:val="005054BF"/>
    <w:rsid w:val="00506A8C"/>
    <w:rsid w:val="00525A02"/>
    <w:rsid w:val="005268A5"/>
    <w:rsid w:val="00526E78"/>
    <w:rsid w:val="00542397"/>
    <w:rsid w:val="00553DD0"/>
    <w:rsid w:val="00561C78"/>
    <w:rsid w:val="005644E0"/>
    <w:rsid w:val="00575E10"/>
    <w:rsid w:val="005760FB"/>
    <w:rsid w:val="0058503E"/>
    <w:rsid w:val="005C2ECE"/>
    <w:rsid w:val="005C668B"/>
    <w:rsid w:val="005C7AE2"/>
    <w:rsid w:val="005D0D99"/>
    <w:rsid w:val="005F1D81"/>
    <w:rsid w:val="00600CCE"/>
    <w:rsid w:val="00603A89"/>
    <w:rsid w:val="00611B66"/>
    <w:rsid w:val="00614D43"/>
    <w:rsid w:val="00620797"/>
    <w:rsid w:val="00646276"/>
    <w:rsid w:val="00652B54"/>
    <w:rsid w:val="006757B1"/>
    <w:rsid w:val="00680905"/>
    <w:rsid w:val="00685827"/>
    <w:rsid w:val="006B5ECA"/>
    <w:rsid w:val="006B60D6"/>
    <w:rsid w:val="006B614B"/>
    <w:rsid w:val="006C7EE5"/>
    <w:rsid w:val="006E0AC3"/>
    <w:rsid w:val="006F553D"/>
    <w:rsid w:val="007023B0"/>
    <w:rsid w:val="00711247"/>
    <w:rsid w:val="00713C71"/>
    <w:rsid w:val="007165F2"/>
    <w:rsid w:val="00725E3A"/>
    <w:rsid w:val="00726EFA"/>
    <w:rsid w:val="00756A19"/>
    <w:rsid w:val="00765345"/>
    <w:rsid w:val="00771004"/>
    <w:rsid w:val="0077480B"/>
    <w:rsid w:val="00785FA7"/>
    <w:rsid w:val="007912EF"/>
    <w:rsid w:val="007D0D15"/>
    <w:rsid w:val="007D3CB7"/>
    <w:rsid w:val="007E2661"/>
    <w:rsid w:val="007E582E"/>
    <w:rsid w:val="00803382"/>
    <w:rsid w:val="0080458A"/>
    <w:rsid w:val="00804598"/>
    <w:rsid w:val="00806304"/>
    <w:rsid w:val="0081139F"/>
    <w:rsid w:val="008234CE"/>
    <w:rsid w:val="00823D24"/>
    <w:rsid w:val="00827D37"/>
    <w:rsid w:val="00836A8A"/>
    <w:rsid w:val="00841380"/>
    <w:rsid w:val="008454F3"/>
    <w:rsid w:val="00846DCE"/>
    <w:rsid w:val="00851C5C"/>
    <w:rsid w:val="0085233D"/>
    <w:rsid w:val="008706E3"/>
    <w:rsid w:val="00875EAB"/>
    <w:rsid w:val="008820EB"/>
    <w:rsid w:val="008850EA"/>
    <w:rsid w:val="00887444"/>
    <w:rsid w:val="008B425B"/>
    <w:rsid w:val="008C7104"/>
    <w:rsid w:val="008D0707"/>
    <w:rsid w:val="008D272E"/>
    <w:rsid w:val="008E1BDF"/>
    <w:rsid w:val="008E26CB"/>
    <w:rsid w:val="008E464E"/>
    <w:rsid w:val="008F5746"/>
    <w:rsid w:val="00907126"/>
    <w:rsid w:val="00913FFC"/>
    <w:rsid w:val="00915B22"/>
    <w:rsid w:val="009165CD"/>
    <w:rsid w:val="00927847"/>
    <w:rsid w:val="0093119D"/>
    <w:rsid w:val="00947E5B"/>
    <w:rsid w:val="00966F28"/>
    <w:rsid w:val="009722C2"/>
    <w:rsid w:val="00980EB5"/>
    <w:rsid w:val="009B4701"/>
    <w:rsid w:val="009B4923"/>
    <w:rsid w:val="009C729D"/>
    <w:rsid w:val="009D56BC"/>
    <w:rsid w:val="009D5D4E"/>
    <w:rsid w:val="009D6785"/>
    <w:rsid w:val="009E09E6"/>
    <w:rsid w:val="009F16F9"/>
    <w:rsid w:val="009F3892"/>
    <w:rsid w:val="00A0162D"/>
    <w:rsid w:val="00A01642"/>
    <w:rsid w:val="00A027F9"/>
    <w:rsid w:val="00A02DC2"/>
    <w:rsid w:val="00A07BAF"/>
    <w:rsid w:val="00A10F3E"/>
    <w:rsid w:val="00A32E6D"/>
    <w:rsid w:val="00A35662"/>
    <w:rsid w:val="00A44A20"/>
    <w:rsid w:val="00A57CCD"/>
    <w:rsid w:val="00A604F7"/>
    <w:rsid w:val="00A62F52"/>
    <w:rsid w:val="00A65060"/>
    <w:rsid w:val="00A76DE4"/>
    <w:rsid w:val="00A8077D"/>
    <w:rsid w:val="00A905BE"/>
    <w:rsid w:val="00AB3513"/>
    <w:rsid w:val="00AB4651"/>
    <w:rsid w:val="00AC5F9A"/>
    <w:rsid w:val="00AD15AF"/>
    <w:rsid w:val="00AD38B7"/>
    <w:rsid w:val="00AD5BD2"/>
    <w:rsid w:val="00B001A9"/>
    <w:rsid w:val="00B03207"/>
    <w:rsid w:val="00B150EF"/>
    <w:rsid w:val="00B27EA1"/>
    <w:rsid w:val="00B32B8A"/>
    <w:rsid w:val="00B3322D"/>
    <w:rsid w:val="00B610A1"/>
    <w:rsid w:val="00B61B85"/>
    <w:rsid w:val="00B666A3"/>
    <w:rsid w:val="00B67779"/>
    <w:rsid w:val="00B7110C"/>
    <w:rsid w:val="00B71F51"/>
    <w:rsid w:val="00B72580"/>
    <w:rsid w:val="00B75489"/>
    <w:rsid w:val="00B802BB"/>
    <w:rsid w:val="00B83BB2"/>
    <w:rsid w:val="00BD5849"/>
    <w:rsid w:val="00BF1306"/>
    <w:rsid w:val="00BF20A7"/>
    <w:rsid w:val="00BF51C7"/>
    <w:rsid w:val="00BF58FC"/>
    <w:rsid w:val="00BF662C"/>
    <w:rsid w:val="00BF7E25"/>
    <w:rsid w:val="00C03CC4"/>
    <w:rsid w:val="00C107FA"/>
    <w:rsid w:val="00C11737"/>
    <w:rsid w:val="00C302C3"/>
    <w:rsid w:val="00C33A15"/>
    <w:rsid w:val="00C422B0"/>
    <w:rsid w:val="00C51262"/>
    <w:rsid w:val="00C74AB8"/>
    <w:rsid w:val="00C75604"/>
    <w:rsid w:val="00C84F1E"/>
    <w:rsid w:val="00C90B2B"/>
    <w:rsid w:val="00C975DD"/>
    <w:rsid w:val="00CA1317"/>
    <w:rsid w:val="00CA20D5"/>
    <w:rsid w:val="00CA2873"/>
    <w:rsid w:val="00CA3D9D"/>
    <w:rsid w:val="00CC4D77"/>
    <w:rsid w:val="00CC59B1"/>
    <w:rsid w:val="00CC7BDE"/>
    <w:rsid w:val="00CD4099"/>
    <w:rsid w:val="00CE08B1"/>
    <w:rsid w:val="00CF23AE"/>
    <w:rsid w:val="00D1646F"/>
    <w:rsid w:val="00D20376"/>
    <w:rsid w:val="00D21CCA"/>
    <w:rsid w:val="00D24AEC"/>
    <w:rsid w:val="00D2616A"/>
    <w:rsid w:val="00D303A4"/>
    <w:rsid w:val="00D34E05"/>
    <w:rsid w:val="00D4224B"/>
    <w:rsid w:val="00D43360"/>
    <w:rsid w:val="00D50940"/>
    <w:rsid w:val="00D50ACA"/>
    <w:rsid w:val="00D51EEC"/>
    <w:rsid w:val="00D77962"/>
    <w:rsid w:val="00D83F7F"/>
    <w:rsid w:val="00D84DE1"/>
    <w:rsid w:val="00D97C8B"/>
    <w:rsid w:val="00DA1492"/>
    <w:rsid w:val="00DA22AE"/>
    <w:rsid w:val="00DB0E49"/>
    <w:rsid w:val="00DB1F5B"/>
    <w:rsid w:val="00DC2DFD"/>
    <w:rsid w:val="00DD68F2"/>
    <w:rsid w:val="00DE0040"/>
    <w:rsid w:val="00DE0042"/>
    <w:rsid w:val="00DF03F3"/>
    <w:rsid w:val="00DF0F8E"/>
    <w:rsid w:val="00DF2E9F"/>
    <w:rsid w:val="00E036F0"/>
    <w:rsid w:val="00E05404"/>
    <w:rsid w:val="00E121CD"/>
    <w:rsid w:val="00E3279A"/>
    <w:rsid w:val="00E461ED"/>
    <w:rsid w:val="00E56A03"/>
    <w:rsid w:val="00E603EB"/>
    <w:rsid w:val="00E64DAB"/>
    <w:rsid w:val="00E660E0"/>
    <w:rsid w:val="00E73B50"/>
    <w:rsid w:val="00E7609A"/>
    <w:rsid w:val="00E80FB5"/>
    <w:rsid w:val="00E84322"/>
    <w:rsid w:val="00E87E8D"/>
    <w:rsid w:val="00E92120"/>
    <w:rsid w:val="00E97CD4"/>
    <w:rsid w:val="00EA05A0"/>
    <w:rsid w:val="00EC138A"/>
    <w:rsid w:val="00EE2C03"/>
    <w:rsid w:val="00EE2C5C"/>
    <w:rsid w:val="00EE7B22"/>
    <w:rsid w:val="00F0398F"/>
    <w:rsid w:val="00F33F4A"/>
    <w:rsid w:val="00F34F1A"/>
    <w:rsid w:val="00F44418"/>
    <w:rsid w:val="00F60069"/>
    <w:rsid w:val="00F60722"/>
    <w:rsid w:val="00F81128"/>
    <w:rsid w:val="00F852F1"/>
    <w:rsid w:val="00F8631A"/>
    <w:rsid w:val="00F95505"/>
    <w:rsid w:val="00F968E7"/>
    <w:rsid w:val="00FA18A9"/>
    <w:rsid w:val="00FA1F13"/>
    <w:rsid w:val="00FA5540"/>
    <w:rsid w:val="00FB13F1"/>
    <w:rsid w:val="00FB6348"/>
    <w:rsid w:val="00FC02CF"/>
    <w:rsid w:val="00FC416D"/>
    <w:rsid w:val="00FC6466"/>
    <w:rsid w:val="00FD037B"/>
    <w:rsid w:val="00FD66D0"/>
    <w:rsid w:val="00FD7973"/>
    <w:rsid w:val="00FE1965"/>
    <w:rsid w:val="00FE777A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89E8E"/>
  <w15:docId w15:val="{B0FC8A70-E5E1-479B-B12B-4D1C1847A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en-US" w:bidi="en-US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82E"/>
    <w:pPr>
      <w:suppressAutoHyphens/>
      <w:textAlignment w:val="baseline"/>
    </w:pPr>
  </w:style>
  <w:style w:type="paragraph" w:styleId="Nagwek1">
    <w:name w:val="heading 1"/>
    <w:link w:val="Nagwek1Znak"/>
    <w:uiPriority w:val="9"/>
    <w:qFormat/>
    <w:pPr>
      <w:widowControl w:val="0"/>
      <w:outlineLvl w:val="0"/>
    </w:pPr>
    <w:rPr>
      <w:b/>
      <w:bCs/>
    </w:rPr>
  </w:style>
  <w:style w:type="paragraph" w:styleId="Nagwek2">
    <w:name w:val="heading 2"/>
    <w:link w:val="Nagwek2Znak"/>
    <w:uiPriority w:val="9"/>
    <w:unhideWhenUsed/>
    <w:qFormat/>
    <w:pPr>
      <w:widowControl w:val="0"/>
      <w:spacing w:before="200" w:after="120"/>
      <w:outlineLvl w:val="1"/>
    </w:pPr>
    <w:rPr>
      <w:b/>
      <w:bCs/>
    </w:rPr>
  </w:style>
  <w:style w:type="paragraph" w:styleId="Nagwek3">
    <w:name w:val="heading 3"/>
    <w:uiPriority w:val="9"/>
    <w:unhideWhenUsed/>
    <w:qFormat/>
    <w:pPr>
      <w:widowControl w:val="0"/>
      <w:spacing w:before="140" w:after="12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qFormat/>
    <w:rPr>
      <w:rFonts w:eastAsia="Times New Roman" w:cs="Times New Roman"/>
      <w:kern w:val="0"/>
      <w:lang w:eastAsia="zh-CN" w:bidi="ar-SA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uiPriority w:val="99"/>
    <w:qFormat/>
  </w:style>
  <w:style w:type="character" w:customStyle="1" w:styleId="WW8Num1z2">
    <w:name w:val="WW8Num1z2"/>
    <w:qFormat/>
    <w:rsid w:val="00E0523F"/>
  </w:style>
  <w:style w:type="character" w:customStyle="1" w:styleId="czeinternetowe">
    <w:name w:val="Łącze internetowe"/>
    <w:basedOn w:val="Domylnaczcionkaakapitu"/>
    <w:uiPriority w:val="99"/>
    <w:semiHidden/>
    <w:unhideWhenUsed/>
    <w:rsid w:val="002E0B1D"/>
    <w:rPr>
      <w:color w:val="0000FF"/>
      <w:u w:val="single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/>
      <w:color w:val="00000A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color w:val="00000A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i w:val="0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Times New Roman"/>
      <w:kern w:val="0"/>
      <w:lang w:eastAsia="zh-CN" w:bidi="ar-SA"/>
    </w:rPr>
  </w:style>
  <w:style w:type="character" w:customStyle="1" w:styleId="ListLabel17">
    <w:name w:val="ListLabel 17"/>
    <w:qFormat/>
    <w:rPr>
      <w:b/>
      <w:color w:val="00000A"/>
    </w:rPr>
  </w:style>
  <w:style w:type="character" w:customStyle="1" w:styleId="ListLabel18">
    <w:name w:val="ListLabel 18"/>
    <w:qFormat/>
    <w:rPr>
      <w:color w:val="00000A"/>
    </w:rPr>
  </w:style>
  <w:style w:type="character" w:customStyle="1" w:styleId="ListLabel19">
    <w:name w:val="ListLabel 19"/>
    <w:qFormat/>
    <w:rPr>
      <w:color w:val="00000A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rFonts w:eastAsia="Andale Sans UI" w:cs="Tahoma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</w:style>
  <w:style w:type="paragraph" w:styleId="Nagwek">
    <w:name w:val="header"/>
    <w:basedOn w:val="Standard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jc w:val="both"/>
      <w:textAlignment w:val="auto"/>
    </w:pPr>
    <w:rPr>
      <w:rFonts w:eastAsia="Times New Roman" w:cs="Times New Roman"/>
      <w:kern w:val="0"/>
      <w:lang w:eastAsia="zh-CN" w:bidi="ar-SA"/>
    </w:rPr>
  </w:style>
  <w:style w:type="paragraph" w:styleId="Lista">
    <w:name w:val="List"/>
    <w:pPr>
      <w:widowControl w:val="0"/>
    </w:pPr>
  </w:style>
  <w:style w:type="paragraph" w:styleId="Legenda">
    <w:name w:val="caption"/>
    <w:qFormat/>
    <w:pPr>
      <w:widowControl w:val="0"/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</w:style>
  <w:style w:type="paragraph" w:customStyle="1" w:styleId="Nagwek10">
    <w:name w:val="Nagłówek1"/>
    <w:basedOn w:val="Normalny"/>
    <w:qFormat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pPr>
      <w:suppressAutoHyphens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ytaty">
    <w:name w:val="Cytaty"/>
    <w:basedOn w:val="Standard"/>
    <w:qFormat/>
    <w:pPr>
      <w:spacing w:after="283"/>
      <w:ind w:left="567" w:right="567"/>
    </w:pPr>
  </w:style>
  <w:style w:type="paragraph" w:styleId="Tytu">
    <w:name w:val="Title"/>
    <w:basedOn w:val="Nagwek10"/>
    <w:link w:val="TytuZnak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jc w:val="center"/>
    </w:pPr>
    <w:rPr>
      <w:b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636781"/>
    <w:pPr>
      <w:ind w:left="720"/>
      <w:contextualSpacing/>
    </w:pPr>
  </w:style>
  <w:style w:type="table" w:styleId="Tabela-Siatka">
    <w:name w:val="Table Grid"/>
    <w:basedOn w:val="Standardowy"/>
    <w:uiPriority w:val="39"/>
    <w:rsid w:val="00877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CA3D9D"/>
    <w:pPr>
      <w:tabs>
        <w:tab w:val="left" w:pos="708"/>
      </w:tabs>
      <w:spacing w:before="100" w:after="119"/>
    </w:pPr>
    <w:rPr>
      <w:rFonts w:ascii="Calibri" w:eastAsia="Times New Roman" w:hAnsi="Calibri" w:cs="Calibri"/>
      <w:color w:val="00000A"/>
      <w:kern w:val="0"/>
      <w:lang w:eastAsia="ar-SA" w:bidi="ar-SA"/>
    </w:rPr>
  </w:style>
  <w:style w:type="paragraph" w:customStyle="1" w:styleId="Normalny1">
    <w:name w:val="Normalny1"/>
    <w:rsid w:val="00E0540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60"/>
      <w:textAlignment w:val="baseline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western">
    <w:name w:val="western"/>
    <w:basedOn w:val="Normalny"/>
    <w:rsid w:val="00BF58FC"/>
    <w:pPr>
      <w:suppressAutoHyphens w:val="0"/>
      <w:spacing w:before="280" w:after="280"/>
      <w:jc w:val="both"/>
    </w:pPr>
    <w:rPr>
      <w:rFonts w:eastAsia="Times New Roman" w:cs="Times New Roman"/>
      <w:b/>
      <w:bCs/>
      <w:color w:val="000000"/>
      <w:kern w:val="1"/>
      <w:lang w:eastAsia="zh-CN" w:bidi="ar-SA"/>
    </w:rPr>
  </w:style>
  <w:style w:type="paragraph" w:customStyle="1" w:styleId="Default">
    <w:name w:val="Default"/>
    <w:rsid w:val="00BF58FC"/>
    <w:pPr>
      <w:suppressAutoHyphens/>
      <w:autoSpaceDE w:val="0"/>
    </w:pPr>
    <w:rPr>
      <w:rFonts w:eastAsia="Times New Roman" w:cs="Times New Roman"/>
      <w:color w:val="000000"/>
      <w:kern w:val="0"/>
      <w:lang w:eastAsia="ar-SA" w:bidi="ar-SA"/>
    </w:rPr>
  </w:style>
  <w:style w:type="paragraph" w:customStyle="1" w:styleId="CM25">
    <w:name w:val="CM25"/>
    <w:basedOn w:val="Default"/>
    <w:next w:val="Default"/>
    <w:rsid w:val="00BF58FC"/>
  </w:style>
  <w:style w:type="paragraph" w:customStyle="1" w:styleId="tytul1">
    <w:name w:val="tytul1"/>
    <w:basedOn w:val="Normalny"/>
    <w:rsid w:val="00BF58FC"/>
    <w:pPr>
      <w:tabs>
        <w:tab w:val="left" w:pos="708"/>
      </w:tabs>
      <w:spacing w:before="120"/>
      <w:ind w:left="680" w:hanging="680"/>
      <w:jc w:val="both"/>
    </w:pPr>
    <w:rPr>
      <w:rFonts w:ascii="Calibri" w:eastAsia="Times New Roman" w:hAnsi="Calibri" w:cs="Calibri"/>
      <w:b/>
      <w:color w:val="00000A"/>
      <w:kern w:val="0"/>
      <w:szCs w:val="20"/>
      <w:lang w:eastAsia="ar-SA" w:bidi="ar-SA"/>
    </w:rPr>
  </w:style>
  <w:style w:type="paragraph" w:styleId="Tekstdymka">
    <w:name w:val="Balloon Text"/>
    <w:basedOn w:val="Normalny"/>
    <w:link w:val="TekstdymkaZnak"/>
    <w:unhideWhenUsed/>
    <w:rsid w:val="00A016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162D"/>
    <w:rPr>
      <w:rFonts w:ascii="Segoe UI" w:hAnsi="Segoe UI" w:cs="Segoe UI"/>
      <w:sz w:val="18"/>
      <w:szCs w:val="18"/>
    </w:rPr>
  </w:style>
  <w:style w:type="character" w:styleId="Hipercze">
    <w:name w:val="Hyperlink"/>
    <w:rsid w:val="007E266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3BEC"/>
    <w:rPr>
      <w:color w:val="605E5C"/>
      <w:shd w:val="clear" w:color="auto" w:fill="E1DFDD"/>
    </w:rPr>
  </w:style>
  <w:style w:type="paragraph" w:customStyle="1" w:styleId="LO-Normal">
    <w:name w:val="LO-Normal"/>
    <w:rsid w:val="00765345"/>
    <w:pPr>
      <w:suppressAutoHyphens/>
      <w:autoSpaceDE w:val="0"/>
    </w:pPr>
    <w:rPr>
      <w:rFonts w:eastAsia="Times New Roman" w:cs="Times New Roman"/>
      <w:color w:val="000000"/>
      <w:kern w:val="0"/>
      <w:lang w:eastAsia="zh-CN" w:bidi="ar-SA"/>
    </w:rPr>
  </w:style>
  <w:style w:type="paragraph" w:styleId="Bezodstpw">
    <w:name w:val="No Spacing"/>
    <w:qFormat/>
    <w:rsid w:val="002F7B59"/>
    <w:pPr>
      <w:suppressAutoHyphens/>
      <w:textAlignment w:val="baseline"/>
    </w:pPr>
  </w:style>
  <w:style w:type="character" w:customStyle="1" w:styleId="WW8Num1z0">
    <w:name w:val="WW8Num1z0"/>
    <w:rsid w:val="00A32E6D"/>
  </w:style>
  <w:style w:type="character" w:customStyle="1" w:styleId="WW8Num1z1">
    <w:name w:val="WW8Num1z1"/>
    <w:rsid w:val="00A32E6D"/>
  </w:style>
  <w:style w:type="character" w:customStyle="1" w:styleId="WW8Num1z3">
    <w:name w:val="WW8Num1z3"/>
    <w:rsid w:val="00A32E6D"/>
    <w:rPr>
      <w:b/>
    </w:rPr>
  </w:style>
  <w:style w:type="character" w:customStyle="1" w:styleId="WW8Num1z4">
    <w:name w:val="WW8Num1z4"/>
    <w:rsid w:val="00A32E6D"/>
  </w:style>
  <w:style w:type="character" w:customStyle="1" w:styleId="WW8Num1z5">
    <w:name w:val="WW8Num1z5"/>
    <w:rsid w:val="00A32E6D"/>
  </w:style>
  <w:style w:type="character" w:customStyle="1" w:styleId="WW8Num1z6">
    <w:name w:val="WW8Num1z6"/>
    <w:rsid w:val="00A32E6D"/>
  </w:style>
  <w:style w:type="character" w:customStyle="1" w:styleId="WW8Num1z7">
    <w:name w:val="WW8Num1z7"/>
    <w:rsid w:val="00A32E6D"/>
  </w:style>
  <w:style w:type="character" w:customStyle="1" w:styleId="WW8Num1z8">
    <w:name w:val="WW8Num1z8"/>
    <w:rsid w:val="00A32E6D"/>
  </w:style>
  <w:style w:type="character" w:customStyle="1" w:styleId="WW8Num2z0">
    <w:name w:val="WW8Num2z0"/>
    <w:rsid w:val="00A32E6D"/>
    <w:rPr>
      <w:b/>
    </w:rPr>
  </w:style>
  <w:style w:type="character" w:customStyle="1" w:styleId="WW8Num2z1">
    <w:name w:val="WW8Num2z1"/>
    <w:rsid w:val="00A32E6D"/>
  </w:style>
  <w:style w:type="character" w:customStyle="1" w:styleId="WW8Num2z2">
    <w:name w:val="WW8Num2z2"/>
    <w:rsid w:val="00A32E6D"/>
  </w:style>
  <w:style w:type="character" w:customStyle="1" w:styleId="WW8Num2z3">
    <w:name w:val="WW8Num2z3"/>
    <w:rsid w:val="00A32E6D"/>
  </w:style>
  <w:style w:type="character" w:customStyle="1" w:styleId="WW8Num2z4">
    <w:name w:val="WW8Num2z4"/>
    <w:rsid w:val="00A32E6D"/>
  </w:style>
  <w:style w:type="character" w:customStyle="1" w:styleId="WW8Num2z5">
    <w:name w:val="WW8Num2z5"/>
    <w:rsid w:val="00A32E6D"/>
  </w:style>
  <w:style w:type="character" w:customStyle="1" w:styleId="WW8Num2z6">
    <w:name w:val="WW8Num2z6"/>
    <w:rsid w:val="00A32E6D"/>
  </w:style>
  <w:style w:type="character" w:customStyle="1" w:styleId="WW8Num2z7">
    <w:name w:val="WW8Num2z7"/>
    <w:rsid w:val="00A32E6D"/>
  </w:style>
  <w:style w:type="character" w:customStyle="1" w:styleId="WW8Num2z8">
    <w:name w:val="WW8Num2z8"/>
    <w:rsid w:val="00A32E6D"/>
  </w:style>
  <w:style w:type="character" w:customStyle="1" w:styleId="WW8Num3z0">
    <w:name w:val="WW8Num3z0"/>
    <w:rsid w:val="00A32E6D"/>
  </w:style>
  <w:style w:type="character" w:customStyle="1" w:styleId="WW8Num3z1">
    <w:name w:val="WW8Num3z1"/>
    <w:rsid w:val="00A32E6D"/>
    <w:rPr>
      <w:rFonts w:ascii="Symbol" w:hAnsi="Symbol" w:cs="Symbol" w:hint="default"/>
    </w:rPr>
  </w:style>
  <w:style w:type="character" w:customStyle="1" w:styleId="WW8Num3z2">
    <w:name w:val="WW8Num3z2"/>
    <w:rsid w:val="00A32E6D"/>
  </w:style>
  <w:style w:type="character" w:customStyle="1" w:styleId="WW8Num3z3">
    <w:name w:val="WW8Num3z3"/>
    <w:rsid w:val="00A32E6D"/>
  </w:style>
  <w:style w:type="character" w:customStyle="1" w:styleId="WW8Num3z4">
    <w:name w:val="WW8Num3z4"/>
    <w:rsid w:val="00A32E6D"/>
  </w:style>
  <w:style w:type="character" w:customStyle="1" w:styleId="WW8Num3z5">
    <w:name w:val="WW8Num3z5"/>
    <w:rsid w:val="00A32E6D"/>
  </w:style>
  <w:style w:type="character" w:customStyle="1" w:styleId="WW8Num3z6">
    <w:name w:val="WW8Num3z6"/>
    <w:rsid w:val="00A32E6D"/>
  </w:style>
  <w:style w:type="character" w:customStyle="1" w:styleId="WW8Num3z7">
    <w:name w:val="WW8Num3z7"/>
    <w:rsid w:val="00A32E6D"/>
  </w:style>
  <w:style w:type="character" w:customStyle="1" w:styleId="WW8Num3z8">
    <w:name w:val="WW8Num3z8"/>
    <w:rsid w:val="00A32E6D"/>
  </w:style>
  <w:style w:type="character" w:customStyle="1" w:styleId="WW8Num4z0">
    <w:name w:val="WW8Num4z0"/>
    <w:rsid w:val="00A32E6D"/>
    <w:rPr>
      <w:rFonts w:hint="default"/>
    </w:rPr>
  </w:style>
  <w:style w:type="character" w:customStyle="1" w:styleId="WW8Num5z0">
    <w:name w:val="WW8Num5z0"/>
    <w:rsid w:val="00A32E6D"/>
  </w:style>
  <w:style w:type="character" w:customStyle="1" w:styleId="WW8Num6z0">
    <w:name w:val="WW8Num6z0"/>
    <w:rsid w:val="00A32E6D"/>
    <w:rPr>
      <w:rFonts w:hint="default"/>
      <w:b/>
    </w:rPr>
  </w:style>
  <w:style w:type="character" w:customStyle="1" w:styleId="WW8Num7z0">
    <w:name w:val="WW8Num7z0"/>
    <w:rsid w:val="00A32E6D"/>
    <w:rPr>
      <w:rFonts w:hint="default"/>
      <w:b/>
    </w:rPr>
  </w:style>
  <w:style w:type="character" w:customStyle="1" w:styleId="WW8Num7z1">
    <w:name w:val="WW8Num7z1"/>
    <w:rsid w:val="00A32E6D"/>
    <w:rPr>
      <w:rFonts w:hint="default"/>
    </w:rPr>
  </w:style>
  <w:style w:type="character" w:customStyle="1" w:styleId="WW8Num7z2">
    <w:name w:val="WW8Num7z2"/>
    <w:rsid w:val="00A32E6D"/>
  </w:style>
  <w:style w:type="character" w:customStyle="1" w:styleId="WW8Num7z3">
    <w:name w:val="WW8Num7z3"/>
    <w:rsid w:val="00A32E6D"/>
  </w:style>
  <w:style w:type="character" w:customStyle="1" w:styleId="WW8Num7z4">
    <w:name w:val="WW8Num7z4"/>
    <w:rsid w:val="00A32E6D"/>
  </w:style>
  <w:style w:type="character" w:customStyle="1" w:styleId="WW8Num7z5">
    <w:name w:val="WW8Num7z5"/>
    <w:rsid w:val="00A32E6D"/>
  </w:style>
  <w:style w:type="character" w:customStyle="1" w:styleId="WW8Num7z6">
    <w:name w:val="WW8Num7z6"/>
    <w:rsid w:val="00A32E6D"/>
  </w:style>
  <w:style w:type="character" w:customStyle="1" w:styleId="WW8Num7z7">
    <w:name w:val="WW8Num7z7"/>
    <w:rsid w:val="00A32E6D"/>
  </w:style>
  <w:style w:type="character" w:customStyle="1" w:styleId="WW8Num7z8">
    <w:name w:val="WW8Num7z8"/>
    <w:rsid w:val="00A32E6D"/>
  </w:style>
  <w:style w:type="character" w:customStyle="1" w:styleId="WW8Num8z0">
    <w:name w:val="WW8Num8z0"/>
    <w:rsid w:val="00A32E6D"/>
    <w:rPr>
      <w:rFonts w:hint="default"/>
    </w:rPr>
  </w:style>
  <w:style w:type="character" w:customStyle="1" w:styleId="WW8Num9z0">
    <w:name w:val="WW8Num9z0"/>
    <w:rsid w:val="00A32E6D"/>
  </w:style>
  <w:style w:type="character" w:customStyle="1" w:styleId="WW8Num9z1">
    <w:name w:val="WW8Num9z1"/>
    <w:rsid w:val="00A32E6D"/>
  </w:style>
  <w:style w:type="character" w:customStyle="1" w:styleId="WW8Num9z2">
    <w:name w:val="WW8Num9z2"/>
    <w:rsid w:val="00A32E6D"/>
  </w:style>
  <w:style w:type="character" w:customStyle="1" w:styleId="WW8Num9z3">
    <w:name w:val="WW8Num9z3"/>
    <w:rsid w:val="00A32E6D"/>
  </w:style>
  <w:style w:type="character" w:customStyle="1" w:styleId="WW8Num9z4">
    <w:name w:val="WW8Num9z4"/>
    <w:rsid w:val="00A32E6D"/>
  </w:style>
  <w:style w:type="character" w:customStyle="1" w:styleId="WW8Num9z5">
    <w:name w:val="WW8Num9z5"/>
    <w:rsid w:val="00A32E6D"/>
  </w:style>
  <w:style w:type="character" w:customStyle="1" w:styleId="WW8Num9z6">
    <w:name w:val="WW8Num9z6"/>
    <w:rsid w:val="00A32E6D"/>
  </w:style>
  <w:style w:type="character" w:customStyle="1" w:styleId="WW8Num9z7">
    <w:name w:val="WW8Num9z7"/>
    <w:rsid w:val="00A32E6D"/>
  </w:style>
  <w:style w:type="character" w:customStyle="1" w:styleId="WW8Num9z8">
    <w:name w:val="WW8Num9z8"/>
    <w:rsid w:val="00A32E6D"/>
  </w:style>
  <w:style w:type="character" w:customStyle="1" w:styleId="WW8Num10z0">
    <w:name w:val="WW8Num10z0"/>
    <w:rsid w:val="00A32E6D"/>
  </w:style>
  <w:style w:type="character" w:customStyle="1" w:styleId="WW8Num10z1">
    <w:name w:val="WW8Num10z1"/>
    <w:rsid w:val="00A32E6D"/>
  </w:style>
  <w:style w:type="character" w:customStyle="1" w:styleId="WW8Num10z2">
    <w:name w:val="WW8Num10z2"/>
    <w:rsid w:val="00A32E6D"/>
  </w:style>
  <w:style w:type="character" w:customStyle="1" w:styleId="WW8Num10z3">
    <w:name w:val="WW8Num10z3"/>
    <w:rsid w:val="00A32E6D"/>
  </w:style>
  <w:style w:type="character" w:customStyle="1" w:styleId="WW8Num10z4">
    <w:name w:val="WW8Num10z4"/>
    <w:rsid w:val="00A32E6D"/>
  </w:style>
  <w:style w:type="character" w:customStyle="1" w:styleId="WW8Num10z5">
    <w:name w:val="WW8Num10z5"/>
    <w:rsid w:val="00A32E6D"/>
  </w:style>
  <w:style w:type="character" w:customStyle="1" w:styleId="WW8Num10z6">
    <w:name w:val="WW8Num10z6"/>
    <w:rsid w:val="00A32E6D"/>
  </w:style>
  <w:style w:type="character" w:customStyle="1" w:styleId="WW8Num10z7">
    <w:name w:val="WW8Num10z7"/>
    <w:rsid w:val="00A32E6D"/>
  </w:style>
  <w:style w:type="character" w:customStyle="1" w:styleId="WW8Num10z8">
    <w:name w:val="WW8Num10z8"/>
    <w:rsid w:val="00A32E6D"/>
  </w:style>
  <w:style w:type="character" w:customStyle="1" w:styleId="Domylnaczcionkaakapitu2">
    <w:name w:val="Domyślna czcionka akapitu2"/>
    <w:rsid w:val="00A32E6D"/>
  </w:style>
  <w:style w:type="character" w:customStyle="1" w:styleId="WW8Num4z1">
    <w:name w:val="WW8Num4z1"/>
    <w:rsid w:val="00A32E6D"/>
    <w:rPr>
      <w:rFonts w:ascii="Symbol" w:hAnsi="Symbol" w:cs="Symbol" w:hint="default"/>
    </w:rPr>
  </w:style>
  <w:style w:type="character" w:customStyle="1" w:styleId="WW8Num4z2">
    <w:name w:val="WW8Num4z2"/>
    <w:rsid w:val="00A32E6D"/>
  </w:style>
  <w:style w:type="character" w:customStyle="1" w:styleId="WW8Num4z3">
    <w:name w:val="WW8Num4z3"/>
    <w:rsid w:val="00A32E6D"/>
  </w:style>
  <w:style w:type="character" w:customStyle="1" w:styleId="WW8Num4z4">
    <w:name w:val="WW8Num4z4"/>
    <w:rsid w:val="00A32E6D"/>
  </w:style>
  <w:style w:type="character" w:customStyle="1" w:styleId="WW8Num4z5">
    <w:name w:val="WW8Num4z5"/>
    <w:rsid w:val="00A32E6D"/>
  </w:style>
  <w:style w:type="character" w:customStyle="1" w:styleId="WW8Num4z6">
    <w:name w:val="WW8Num4z6"/>
    <w:rsid w:val="00A32E6D"/>
  </w:style>
  <w:style w:type="character" w:customStyle="1" w:styleId="WW8Num4z7">
    <w:name w:val="WW8Num4z7"/>
    <w:rsid w:val="00A32E6D"/>
  </w:style>
  <w:style w:type="character" w:customStyle="1" w:styleId="WW8Num4z8">
    <w:name w:val="WW8Num4z8"/>
    <w:rsid w:val="00A32E6D"/>
  </w:style>
  <w:style w:type="character" w:customStyle="1" w:styleId="WW8Num8z2">
    <w:name w:val="WW8Num8z2"/>
    <w:rsid w:val="00A32E6D"/>
  </w:style>
  <w:style w:type="character" w:customStyle="1" w:styleId="WW8Num8z3">
    <w:name w:val="WW8Num8z3"/>
    <w:rsid w:val="00A32E6D"/>
  </w:style>
  <w:style w:type="character" w:customStyle="1" w:styleId="WW8Num8z4">
    <w:name w:val="WW8Num8z4"/>
    <w:rsid w:val="00A32E6D"/>
  </w:style>
  <w:style w:type="character" w:customStyle="1" w:styleId="WW8Num8z5">
    <w:name w:val="WW8Num8z5"/>
    <w:rsid w:val="00A32E6D"/>
  </w:style>
  <w:style w:type="character" w:customStyle="1" w:styleId="WW8Num8z6">
    <w:name w:val="WW8Num8z6"/>
    <w:rsid w:val="00A32E6D"/>
  </w:style>
  <w:style w:type="character" w:customStyle="1" w:styleId="WW8Num8z7">
    <w:name w:val="WW8Num8z7"/>
    <w:rsid w:val="00A32E6D"/>
  </w:style>
  <w:style w:type="character" w:customStyle="1" w:styleId="WW8Num8z8">
    <w:name w:val="WW8Num8z8"/>
    <w:rsid w:val="00A32E6D"/>
  </w:style>
  <w:style w:type="character" w:customStyle="1" w:styleId="WW8Num11z0">
    <w:name w:val="WW8Num11z0"/>
    <w:rsid w:val="00A32E6D"/>
  </w:style>
  <w:style w:type="character" w:customStyle="1" w:styleId="WW8Num11z1">
    <w:name w:val="WW8Num11z1"/>
    <w:rsid w:val="00A32E6D"/>
  </w:style>
  <w:style w:type="character" w:customStyle="1" w:styleId="WW8Num11z2">
    <w:name w:val="WW8Num11z2"/>
    <w:rsid w:val="00A32E6D"/>
  </w:style>
  <w:style w:type="character" w:customStyle="1" w:styleId="WW8Num11z3">
    <w:name w:val="WW8Num11z3"/>
    <w:rsid w:val="00A32E6D"/>
  </w:style>
  <w:style w:type="character" w:customStyle="1" w:styleId="WW8Num11z4">
    <w:name w:val="WW8Num11z4"/>
    <w:rsid w:val="00A32E6D"/>
  </w:style>
  <w:style w:type="character" w:customStyle="1" w:styleId="WW8Num11z5">
    <w:name w:val="WW8Num11z5"/>
    <w:rsid w:val="00A32E6D"/>
  </w:style>
  <w:style w:type="character" w:customStyle="1" w:styleId="WW8Num11z6">
    <w:name w:val="WW8Num11z6"/>
    <w:rsid w:val="00A32E6D"/>
  </w:style>
  <w:style w:type="character" w:customStyle="1" w:styleId="WW8Num11z7">
    <w:name w:val="WW8Num11z7"/>
    <w:rsid w:val="00A32E6D"/>
  </w:style>
  <w:style w:type="character" w:customStyle="1" w:styleId="WW8Num11z8">
    <w:name w:val="WW8Num11z8"/>
    <w:rsid w:val="00A32E6D"/>
  </w:style>
  <w:style w:type="character" w:customStyle="1" w:styleId="WW8Num5z1">
    <w:name w:val="WW8Num5z1"/>
    <w:rsid w:val="00A32E6D"/>
  </w:style>
  <w:style w:type="character" w:customStyle="1" w:styleId="WW8Num5z2">
    <w:name w:val="WW8Num5z2"/>
    <w:rsid w:val="00A32E6D"/>
  </w:style>
  <w:style w:type="character" w:customStyle="1" w:styleId="WW8Num5z3">
    <w:name w:val="WW8Num5z3"/>
    <w:rsid w:val="00A32E6D"/>
  </w:style>
  <w:style w:type="character" w:customStyle="1" w:styleId="WW8Num5z4">
    <w:name w:val="WW8Num5z4"/>
    <w:rsid w:val="00A32E6D"/>
  </w:style>
  <w:style w:type="character" w:customStyle="1" w:styleId="WW8Num5z5">
    <w:name w:val="WW8Num5z5"/>
    <w:rsid w:val="00A32E6D"/>
  </w:style>
  <w:style w:type="character" w:customStyle="1" w:styleId="WW8Num5z6">
    <w:name w:val="WW8Num5z6"/>
    <w:rsid w:val="00A32E6D"/>
  </w:style>
  <w:style w:type="character" w:customStyle="1" w:styleId="WW8Num5z7">
    <w:name w:val="WW8Num5z7"/>
    <w:rsid w:val="00A32E6D"/>
  </w:style>
  <w:style w:type="character" w:customStyle="1" w:styleId="WW8Num5z8">
    <w:name w:val="WW8Num5z8"/>
    <w:rsid w:val="00A32E6D"/>
  </w:style>
  <w:style w:type="character" w:customStyle="1" w:styleId="WW8Num6z1">
    <w:name w:val="WW8Num6z1"/>
    <w:rsid w:val="00A32E6D"/>
    <w:rPr>
      <w:rFonts w:ascii="Courier New" w:hAnsi="Courier New" w:cs="Courier New" w:hint="default"/>
    </w:rPr>
  </w:style>
  <w:style w:type="character" w:customStyle="1" w:styleId="WW8Num6z2">
    <w:name w:val="WW8Num6z2"/>
    <w:rsid w:val="00A32E6D"/>
    <w:rPr>
      <w:rFonts w:ascii="Wingdings" w:hAnsi="Wingdings" w:cs="Wingdings" w:hint="default"/>
    </w:rPr>
  </w:style>
  <w:style w:type="character" w:customStyle="1" w:styleId="WW8Num6z3">
    <w:name w:val="WW8Num6z3"/>
    <w:rsid w:val="00A32E6D"/>
    <w:rPr>
      <w:rFonts w:ascii="Symbol" w:hAnsi="Symbol" w:cs="Symbol" w:hint="default"/>
    </w:rPr>
  </w:style>
  <w:style w:type="character" w:customStyle="1" w:styleId="WW8Num8z1">
    <w:name w:val="WW8Num8z1"/>
    <w:rsid w:val="00A32E6D"/>
  </w:style>
  <w:style w:type="character" w:customStyle="1" w:styleId="WW8Num12z0">
    <w:name w:val="WW8Num12z0"/>
    <w:rsid w:val="00A32E6D"/>
    <w:rPr>
      <w:rFonts w:ascii="Symbol" w:hAnsi="Symbol" w:cs="Symbol" w:hint="default"/>
    </w:rPr>
  </w:style>
  <w:style w:type="character" w:customStyle="1" w:styleId="WW8Num12z1">
    <w:name w:val="WW8Num12z1"/>
    <w:rsid w:val="00A32E6D"/>
    <w:rPr>
      <w:rFonts w:ascii="Courier New" w:hAnsi="Courier New" w:cs="Courier New" w:hint="default"/>
    </w:rPr>
  </w:style>
  <w:style w:type="character" w:customStyle="1" w:styleId="WW8Num12z2">
    <w:name w:val="WW8Num12z2"/>
    <w:rsid w:val="00A32E6D"/>
    <w:rPr>
      <w:rFonts w:ascii="Wingdings" w:hAnsi="Wingdings" w:cs="Wingdings" w:hint="default"/>
    </w:rPr>
  </w:style>
  <w:style w:type="character" w:customStyle="1" w:styleId="WW8Num13z0">
    <w:name w:val="WW8Num13z0"/>
    <w:rsid w:val="00A32E6D"/>
  </w:style>
  <w:style w:type="character" w:customStyle="1" w:styleId="WW8Num13z1">
    <w:name w:val="WW8Num13z1"/>
    <w:rsid w:val="00A32E6D"/>
  </w:style>
  <w:style w:type="character" w:customStyle="1" w:styleId="WW8Num13z2">
    <w:name w:val="WW8Num13z2"/>
    <w:rsid w:val="00A32E6D"/>
  </w:style>
  <w:style w:type="character" w:customStyle="1" w:styleId="WW8Num13z3">
    <w:name w:val="WW8Num13z3"/>
    <w:rsid w:val="00A32E6D"/>
  </w:style>
  <w:style w:type="character" w:customStyle="1" w:styleId="WW8Num13z4">
    <w:name w:val="WW8Num13z4"/>
    <w:rsid w:val="00A32E6D"/>
  </w:style>
  <w:style w:type="character" w:customStyle="1" w:styleId="WW8Num13z5">
    <w:name w:val="WW8Num13z5"/>
    <w:rsid w:val="00A32E6D"/>
  </w:style>
  <w:style w:type="character" w:customStyle="1" w:styleId="WW8Num13z6">
    <w:name w:val="WW8Num13z6"/>
    <w:rsid w:val="00A32E6D"/>
  </w:style>
  <w:style w:type="character" w:customStyle="1" w:styleId="WW8Num13z7">
    <w:name w:val="WW8Num13z7"/>
    <w:rsid w:val="00A32E6D"/>
  </w:style>
  <w:style w:type="character" w:customStyle="1" w:styleId="WW8Num13z8">
    <w:name w:val="WW8Num13z8"/>
    <w:rsid w:val="00A32E6D"/>
  </w:style>
  <w:style w:type="character" w:customStyle="1" w:styleId="WW8Num14z0">
    <w:name w:val="WW8Num14z0"/>
    <w:rsid w:val="00A32E6D"/>
  </w:style>
  <w:style w:type="character" w:customStyle="1" w:styleId="WW8Num14z1">
    <w:name w:val="WW8Num14z1"/>
    <w:rsid w:val="00A32E6D"/>
    <w:rPr>
      <w:rFonts w:ascii="Wingdings" w:hAnsi="Wingdings" w:cs="Wingdings" w:hint="default"/>
    </w:rPr>
  </w:style>
  <w:style w:type="character" w:customStyle="1" w:styleId="WW8Num14z2">
    <w:name w:val="WW8Num14z2"/>
    <w:rsid w:val="00A32E6D"/>
  </w:style>
  <w:style w:type="character" w:customStyle="1" w:styleId="WW8Num14z3">
    <w:name w:val="WW8Num14z3"/>
    <w:rsid w:val="00A32E6D"/>
  </w:style>
  <w:style w:type="character" w:customStyle="1" w:styleId="WW8Num14z4">
    <w:name w:val="WW8Num14z4"/>
    <w:rsid w:val="00A32E6D"/>
  </w:style>
  <w:style w:type="character" w:customStyle="1" w:styleId="WW8Num14z5">
    <w:name w:val="WW8Num14z5"/>
    <w:rsid w:val="00A32E6D"/>
  </w:style>
  <w:style w:type="character" w:customStyle="1" w:styleId="WW8Num14z6">
    <w:name w:val="WW8Num14z6"/>
    <w:rsid w:val="00A32E6D"/>
  </w:style>
  <w:style w:type="character" w:customStyle="1" w:styleId="WW8Num14z7">
    <w:name w:val="WW8Num14z7"/>
    <w:rsid w:val="00A32E6D"/>
  </w:style>
  <w:style w:type="character" w:customStyle="1" w:styleId="WW8Num14z8">
    <w:name w:val="WW8Num14z8"/>
    <w:rsid w:val="00A32E6D"/>
  </w:style>
  <w:style w:type="character" w:customStyle="1" w:styleId="WW8Num15z0">
    <w:name w:val="WW8Num15z0"/>
    <w:rsid w:val="00A32E6D"/>
    <w:rPr>
      <w:rFonts w:hint="default"/>
    </w:rPr>
  </w:style>
  <w:style w:type="character" w:customStyle="1" w:styleId="WW8Num15z1">
    <w:name w:val="WW8Num15z1"/>
    <w:rsid w:val="00A32E6D"/>
  </w:style>
  <w:style w:type="character" w:customStyle="1" w:styleId="WW8Num15z2">
    <w:name w:val="WW8Num15z2"/>
    <w:rsid w:val="00A32E6D"/>
  </w:style>
  <w:style w:type="character" w:customStyle="1" w:styleId="WW8Num15z3">
    <w:name w:val="WW8Num15z3"/>
    <w:rsid w:val="00A32E6D"/>
  </w:style>
  <w:style w:type="character" w:customStyle="1" w:styleId="WW8Num15z4">
    <w:name w:val="WW8Num15z4"/>
    <w:rsid w:val="00A32E6D"/>
  </w:style>
  <w:style w:type="character" w:customStyle="1" w:styleId="WW8Num15z5">
    <w:name w:val="WW8Num15z5"/>
    <w:rsid w:val="00A32E6D"/>
  </w:style>
  <w:style w:type="character" w:customStyle="1" w:styleId="WW8Num15z6">
    <w:name w:val="WW8Num15z6"/>
    <w:rsid w:val="00A32E6D"/>
  </w:style>
  <w:style w:type="character" w:customStyle="1" w:styleId="WW8Num15z7">
    <w:name w:val="WW8Num15z7"/>
    <w:rsid w:val="00A32E6D"/>
  </w:style>
  <w:style w:type="character" w:customStyle="1" w:styleId="WW8Num15z8">
    <w:name w:val="WW8Num15z8"/>
    <w:rsid w:val="00A32E6D"/>
  </w:style>
  <w:style w:type="character" w:customStyle="1" w:styleId="WW8Num16z0">
    <w:name w:val="WW8Num16z0"/>
    <w:rsid w:val="00A32E6D"/>
    <w:rPr>
      <w:rFonts w:hint="default"/>
    </w:rPr>
  </w:style>
  <w:style w:type="character" w:customStyle="1" w:styleId="WW8Num16z1">
    <w:name w:val="WW8Num16z1"/>
    <w:rsid w:val="00A32E6D"/>
  </w:style>
  <w:style w:type="character" w:customStyle="1" w:styleId="WW8Num16z2">
    <w:name w:val="WW8Num16z2"/>
    <w:rsid w:val="00A32E6D"/>
  </w:style>
  <w:style w:type="character" w:customStyle="1" w:styleId="WW8Num16z3">
    <w:name w:val="WW8Num16z3"/>
    <w:rsid w:val="00A32E6D"/>
  </w:style>
  <w:style w:type="character" w:customStyle="1" w:styleId="WW8Num16z4">
    <w:name w:val="WW8Num16z4"/>
    <w:rsid w:val="00A32E6D"/>
  </w:style>
  <w:style w:type="character" w:customStyle="1" w:styleId="WW8Num16z5">
    <w:name w:val="WW8Num16z5"/>
    <w:rsid w:val="00A32E6D"/>
  </w:style>
  <w:style w:type="character" w:customStyle="1" w:styleId="WW8Num16z6">
    <w:name w:val="WW8Num16z6"/>
    <w:rsid w:val="00A32E6D"/>
  </w:style>
  <w:style w:type="character" w:customStyle="1" w:styleId="WW8Num16z7">
    <w:name w:val="WW8Num16z7"/>
    <w:rsid w:val="00A32E6D"/>
  </w:style>
  <w:style w:type="character" w:customStyle="1" w:styleId="WW8Num16z8">
    <w:name w:val="WW8Num16z8"/>
    <w:rsid w:val="00A32E6D"/>
  </w:style>
  <w:style w:type="character" w:customStyle="1" w:styleId="WW8Num17z0">
    <w:name w:val="WW8Num17z0"/>
    <w:rsid w:val="00A32E6D"/>
    <w:rPr>
      <w:rFonts w:hint="default"/>
    </w:rPr>
  </w:style>
  <w:style w:type="character" w:customStyle="1" w:styleId="WW8Num17z2">
    <w:name w:val="WW8Num17z2"/>
    <w:rsid w:val="00A32E6D"/>
  </w:style>
  <w:style w:type="character" w:customStyle="1" w:styleId="WW8Num17z3">
    <w:name w:val="WW8Num17z3"/>
    <w:rsid w:val="00A32E6D"/>
  </w:style>
  <w:style w:type="character" w:customStyle="1" w:styleId="WW8Num17z4">
    <w:name w:val="WW8Num17z4"/>
    <w:rsid w:val="00A32E6D"/>
  </w:style>
  <w:style w:type="character" w:customStyle="1" w:styleId="WW8Num17z5">
    <w:name w:val="WW8Num17z5"/>
    <w:rsid w:val="00A32E6D"/>
  </w:style>
  <w:style w:type="character" w:customStyle="1" w:styleId="WW8Num17z6">
    <w:name w:val="WW8Num17z6"/>
    <w:rsid w:val="00A32E6D"/>
  </w:style>
  <w:style w:type="character" w:customStyle="1" w:styleId="WW8Num17z7">
    <w:name w:val="WW8Num17z7"/>
    <w:rsid w:val="00A32E6D"/>
  </w:style>
  <w:style w:type="character" w:customStyle="1" w:styleId="WW8Num17z8">
    <w:name w:val="WW8Num17z8"/>
    <w:rsid w:val="00A32E6D"/>
  </w:style>
  <w:style w:type="character" w:customStyle="1" w:styleId="WW8Num18z0">
    <w:name w:val="WW8Num18z0"/>
    <w:rsid w:val="00A32E6D"/>
    <w:rPr>
      <w:rFonts w:ascii="Arial" w:hAnsi="Arial" w:cs="Arial" w:hint="default"/>
    </w:rPr>
  </w:style>
  <w:style w:type="character" w:customStyle="1" w:styleId="WW8Num18z1">
    <w:name w:val="WW8Num18z1"/>
    <w:rsid w:val="00A32E6D"/>
    <w:rPr>
      <w:rFonts w:ascii="Courier New" w:hAnsi="Courier New" w:cs="Courier New" w:hint="default"/>
    </w:rPr>
  </w:style>
  <w:style w:type="character" w:customStyle="1" w:styleId="WW8Num18z2">
    <w:name w:val="WW8Num18z2"/>
    <w:rsid w:val="00A32E6D"/>
    <w:rPr>
      <w:rFonts w:ascii="Wingdings" w:hAnsi="Wingdings" w:cs="Wingdings" w:hint="default"/>
    </w:rPr>
  </w:style>
  <w:style w:type="character" w:customStyle="1" w:styleId="WW8Num18z3">
    <w:name w:val="WW8Num18z3"/>
    <w:rsid w:val="00A32E6D"/>
    <w:rPr>
      <w:rFonts w:ascii="Symbol" w:hAnsi="Symbol" w:cs="Symbol" w:hint="default"/>
    </w:rPr>
  </w:style>
  <w:style w:type="character" w:customStyle="1" w:styleId="WW8Num19z0">
    <w:name w:val="WW8Num19z0"/>
    <w:rsid w:val="00A32E6D"/>
    <w:rPr>
      <w:rFonts w:hint="default"/>
    </w:rPr>
  </w:style>
  <w:style w:type="character" w:customStyle="1" w:styleId="WW8Num19z3">
    <w:name w:val="WW8Num19z3"/>
    <w:rsid w:val="00A32E6D"/>
  </w:style>
  <w:style w:type="character" w:customStyle="1" w:styleId="WW8Num19z4">
    <w:name w:val="WW8Num19z4"/>
    <w:rsid w:val="00A32E6D"/>
  </w:style>
  <w:style w:type="character" w:customStyle="1" w:styleId="WW8Num19z5">
    <w:name w:val="WW8Num19z5"/>
    <w:rsid w:val="00A32E6D"/>
  </w:style>
  <w:style w:type="character" w:customStyle="1" w:styleId="WW8Num19z6">
    <w:name w:val="WW8Num19z6"/>
    <w:rsid w:val="00A32E6D"/>
  </w:style>
  <w:style w:type="character" w:customStyle="1" w:styleId="WW8Num19z7">
    <w:name w:val="WW8Num19z7"/>
    <w:rsid w:val="00A32E6D"/>
  </w:style>
  <w:style w:type="character" w:customStyle="1" w:styleId="WW8Num19z8">
    <w:name w:val="WW8Num19z8"/>
    <w:rsid w:val="00A32E6D"/>
  </w:style>
  <w:style w:type="character" w:customStyle="1" w:styleId="WW8Num20z0">
    <w:name w:val="WW8Num20z0"/>
    <w:rsid w:val="00A32E6D"/>
    <w:rPr>
      <w:rFonts w:ascii="Arial" w:hAnsi="Arial" w:cs="Arial" w:hint="default"/>
    </w:rPr>
  </w:style>
  <w:style w:type="character" w:customStyle="1" w:styleId="WW8Num20z1">
    <w:name w:val="WW8Num20z1"/>
    <w:rsid w:val="00A32E6D"/>
    <w:rPr>
      <w:rFonts w:ascii="Courier New" w:hAnsi="Courier New" w:cs="Courier New" w:hint="default"/>
    </w:rPr>
  </w:style>
  <w:style w:type="character" w:customStyle="1" w:styleId="WW8Num20z2">
    <w:name w:val="WW8Num20z2"/>
    <w:rsid w:val="00A32E6D"/>
    <w:rPr>
      <w:rFonts w:ascii="Wingdings" w:hAnsi="Wingdings" w:cs="Wingdings" w:hint="default"/>
    </w:rPr>
  </w:style>
  <w:style w:type="character" w:customStyle="1" w:styleId="WW8Num20z3">
    <w:name w:val="WW8Num20z3"/>
    <w:rsid w:val="00A32E6D"/>
    <w:rPr>
      <w:rFonts w:ascii="Symbol" w:hAnsi="Symbol" w:cs="Symbol" w:hint="default"/>
    </w:rPr>
  </w:style>
  <w:style w:type="character" w:customStyle="1" w:styleId="WW8Num21z0">
    <w:name w:val="WW8Num21z0"/>
    <w:rsid w:val="00A32E6D"/>
    <w:rPr>
      <w:rFonts w:hint="default"/>
    </w:rPr>
  </w:style>
  <w:style w:type="character" w:customStyle="1" w:styleId="WW8Num21z1">
    <w:name w:val="WW8Num21z1"/>
    <w:rsid w:val="00A32E6D"/>
  </w:style>
  <w:style w:type="character" w:customStyle="1" w:styleId="WW8Num21z2">
    <w:name w:val="WW8Num21z2"/>
    <w:rsid w:val="00A32E6D"/>
  </w:style>
  <w:style w:type="character" w:customStyle="1" w:styleId="WW8Num21z3">
    <w:name w:val="WW8Num21z3"/>
    <w:rsid w:val="00A32E6D"/>
  </w:style>
  <w:style w:type="character" w:customStyle="1" w:styleId="WW8Num21z4">
    <w:name w:val="WW8Num21z4"/>
    <w:rsid w:val="00A32E6D"/>
  </w:style>
  <w:style w:type="character" w:customStyle="1" w:styleId="WW8Num21z5">
    <w:name w:val="WW8Num21z5"/>
    <w:rsid w:val="00A32E6D"/>
  </w:style>
  <w:style w:type="character" w:customStyle="1" w:styleId="WW8Num21z6">
    <w:name w:val="WW8Num21z6"/>
    <w:rsid w:val="00A32E6D"/>
  </w:style>
  <w:style w:type="character" w:customStyle="1" w:styleId="WW8Num21z7">
    <w:name w:val="WW8Num21z7"/>
    <w:rsid w:val="00A32E6D"/>
  </w:style>
  <w:style w:type="character" w:customStyle="1" w:styleId="WW8Num21z8">
    <w:name w:val="WW8Num21z8"/>
    <w:rsid w:val="00A32E6D"/>
  </w:style>
  <w:style w:type="character" w:customStyle="1" w:styleId="WW8Num22z0">
    <w:name w:val="WW8Num22z0"/>
    <w:rsid w:val="00A32E6D"/>
  </w:style>
  <w:style w:type="character" w:customStyle="1" w:styleId="WW8Num22z1">
    <w:name w:val="WW8Num22z1"/>
    <w:rsid w:val="00A32E6D"/>
  </w:style>
  <w:style w:type="character" w:customStyle="1" w:styleId="WW8Num22z2">
    <w:name w:val="WW8Num22z2"/>
    <w:rsid w:val="00A32E6D"/>
  </w:style>
  <w:style w:type="character" w:customStyle="1" w:styleId="WW8Num22z3">
    <w:name w:val="WW8Num22z3"/>
    <w:rsid w:val="00A32E6D"/>
  </w:style>
  <w:style w:type="character" w:customStyle="1" w:styleId="WW8Num22z4">
    <w:name w:val="WW8Num22z4"/>
    <w:rsid w:val="00A32E6D"/>
  </w:style>
  <w:style w:type="character" w:customStyle="1" w:styleId="WW8Num22z5">
    <w:name w:val="WW8Num22z5"/>
    <w:rsid w:val="00A32E6D"/>
  </w:style>
  <w:style w:type="character" w:customStyle="1" w:styleId="WW8Num22z6">
    <w:name w:val="WW8Num22z6"/>
    <w:rsid w:val="00A32E6D"/>
  </w:style>
  <w:style w:type="character" w:customStyle="1" w:styleId="WW8Num22z7">
    <w:name w:val="WW8Num22z7"/>
    <w:rsid w:val="00A32E6D"/>
  </w:style>
  <w:style w:type="character" w:customStyle="1" w:styleId="WW8Num22z8">
    <w:name w:val="WW8Num22z8"/>
    <w:rsid w:val="00A32E6D"/>
  </w:style>
  <w:style w:type="character" w:customStyle="1" w:styleId="Domylnaczcionkaakapitu1">
    <w:name w:val="Domyślna czcionka akapitu1"/>
    <w:rsid w:val="00A32E6D"/>
  </w:style>
  <w:style w:type="character" w:customStyle="1" w:styleId="Odwoaniedokomentarza1">
    <w:name w:val="Odwołanie do komentarza1"/>
    <w:rsid w:val="00A32E6D"/>
    <w:rPr>
      <w:sz w:val="16"/>
      <w:szCs w:val="16"/>
    </w:rPr>
  </w:style>
  <w:style w:type="character" w:customStyle="1" w:styleId="TekstkomentarzaZnak">
    <w:name w:val="Tekst komentarza Znak"/>
    <w:rsid w:val="00A32E6D"/>
    <w:rPr>
      <w:lang w:eastAsia="zh-CN"/>
    </w:rPr>
  </w:style>
  <w:style w:type="character" w:customStyle="1" w:styleId="TematkomentarzaZnak">
    <w:name w:val="Temat komentarza Znak"/>
    <w:rsid w:val="00A32E6D"/>
    <w:rPr>
      <w:b/>
      <w:bCs/>
      <w:lang w:eastAsia="zh-CN"/>
    </w:rPr>
  </w:style>
  <w:style w:type="paragraph" w:customStyle="1" w:styleId="Nagwek20">
    <w:name w:val="Nagłówek2"/>
    <w:basedOn w:val="Normalny"/>
    <w:next w:val="Tekstpodstawowy"/>
    <w:rsid w:val="00A32E6D"/>
    <w:pPr>
      <w:keepNext/>
      <w:spacing w:before="240" w:after="120"/>
      <w:textAlignment w:val="auto"/>
    </w:pPr>
    <w:rPr>
      <w:rFonts w:ascii="Liberation Sans" w:eastAsia="Microsoft YaHei" w:hAnsi="Liberation Sans" w:cs="Mangal"/>
      <w:kern w:val="0"/>
      <w:sz w:val="28"/>
      <w:szCs w:val="28"/>
      <w:lang w:eastAsia="zh-CN" w:bidi="ar-SA"/>
    </w:rPr>
  </w:style>
  <w:style w:type="paragraph" w:customStyle="1" w:styleId="Legenda1">
    <w:name w:val="Legenda1"/>
    <w:basedOn w:val="Normalny"/>
    <w:rsid w:val="00A32E6D"/>
    <w:pPr>
      <w:suppressLineNumbers/>
      <w:spacing w:before="120" w:after="120"/>
      <w:textAlignment w:val="auto"/>
    </w:pPr>
    <w:rPr>
      <w:rFonts w:eastAsia="Times New Roman" w:cs="Mangal"/>
      <w:i/>
      <w:iCs/>
      <w:kern w:val="0"/>
      <w:lang w:eastAsia="zh-CN" w:bidi="ar-SA"/>
    </w:rPr>
  </w:style>
  <w:style w:type="paragraph" w:styleId="Tekstpodstawowywcity">
    <w:name w:val="Body Text Indent"/>
    <w:basedOn w:val="Normalny"/>
    <w:link w:val="TekstpodstawowywcityZnak"/>
    <w:rsid w:val="00A32E6D"/>
    <w:pPr>
      <w:spacing w:line="360" w:lineRule="auto"/>
      <w:ind w:left="360"/>
      <w:jc w:val="both"/>
      <w:textAlignment w:val="auto"/>
    </w:pPr>
    <w:rPr>
      <w:rFonts w:eastAsia="Times New Roman" w:cs="Times New Roman"/>
      <w:kern w:val="0"/>
      <w:lang w:eastAsia="zh-CN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32E6D"/>
    <w:rPr>
      <w:rFonts w:eastAsia="Times New Roman" w:cs="Times New Roman"/>
      <w:kern w:val="0"/>
      <w:lang w:eastAsia="zh-CN" w:bidi="ar-SA"/>
    </w:rPr>
  </w:style>
  <w:style w:type="paragraph" w:styleId="HTML-wstpniesformatowany">
    <w:name w:val="HTML Preformatted"/>
    <w:basedOn w:val="Normalny"/>
    <w:link w:val="HTML-wstpniesformatowanyZnak"/>
    <w:rsid w:val="00A32E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textAlignment w:val="auto"/>
    </w:pPr>
    <w:rPr>
      <w:rFonts w:ascii="Courier New" w:eastAsia="Times New Roman" w:hAnsi="Courier New" w:cs="Courier New"/>
      <w:kern w:val="0"/>
      <w:sz w:val="20"/>
      <w:szCs w:val="20"/>
      <w:lang w:eastAsia="zh-CN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32E6D"/>
    <w:rPr>
      <w:rFonts w:ascii="Courier New" w:eastAsia="Times New Roman" w:hAnsi="Courier New" w:cs="Courier New"/>
      <w:kern w:val="0"/>
      <w:sz w:val="20"/>
      <w:szCs w:val="20"/>
      <w:lang w:eastAsia="zh-CN" w:bidi="ar-SA"/>
    </w:rPr>
  </w:style>
  <w:style w:type="paragraph" w:customStyle="1" w:styleId="Tekstkomentarza1">
    <w:name w:val="Tekst komentarza1"/>
    <w:basedOn w:val="Normalny"/>
    <w:rsid w:val="00A32E6D"/>
    <w:pPr>
      <w:textAlignment w:val="auto"/>
    </w:pPr>
    <w:rPr>
      <w:rFonts w:eastAsia="Times New Roman" w:cs="Times New Roman"/>
      <w:kern w:val="0"/>
      <w:sz w:val="20"/>
      <w:szCs w:val="20"/>
      <w:lang w:eastAsia="zh-CN" w:bidi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A32E6D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A32E6D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A32E6D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A32E6D"/>
    <w:rPr>
      <w:rFonts w:eastAsia="Times New Roman" w:cs="Times New Roman"/>
      <w:b/>
      <w:bCs/>
      <w:kern w:val="0"/>
      <w:sz w:val="20"/>
      <w:szCs w:val="20"/>
      <w:lang w:eastAsia="zh-CN" w:bidi="ar-SA"/>
    </w:rPr>
  </w:style>
  <w:style w:type="character" w:styleId="Odwoaniedokomentarza">
    <w:name w:val="annotation reference"/>
    <w:uiPriority w:val="99"/>
    <w:semiHidden/>
    <w:unhideWhenUsed/>
    <w:rsid w:val="00A32E6D"/>
    <w:rPr>
      <w:sz w:val="16"/>
      <w:szCs w:val="16"/>
    </w:rPr>
  </w:style>
  <w:style w:type="character" w:styleId="Pogrubienie">
    <w:name w:val="Strong"/>
    <w:qFormat/>
    <w:rsid w:val="00A32E6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2E6D"/>
    <w:pPr>
      <w:textAlignment w:val="auto"/>
    </w:pPr>
    <w:rPr>
      <w:rFonts w:eastAsia="Times New Roman" w:cs="Times New Roman"/>
      <w:kern w:val="0"/>
      <w:sz w:val="20"/>
      <w:szCs w:val="20"/>
      <w:lang w:eastAsia="zh-CN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2E6D"/>
    <w:rPr>
      <w:rFonts w:eastAsia="Times New Roman" w:cs="Times New Roman"/>
      <w:kern w:val="0"/>
      <w:sz w:val="20"/>
      <w:szCs w:val="20"/>
      <w:lang w:eastAsia="zh-CN" w:bidi="ar-SA"/>
    </w:rPr>
  </w:style>
  <w:style w:type="character" w:styleId="Odwoanieprzypisukocowego">
    <w:name w:val="endnote reference"/>
    <w:uiPriority w:val="99"/>
    <w:semiHidden/>
    <w:unhideWhenUsed/>
    <w:rsid w:val="00A32E6D"/>
    <w:rPr>
      <w:vertAlign w:val="superscript"/>
    </w:rPr>
  </w:style>
  <w:style w:type="character" w:styleId="Numerstrony">
    <w:name w:val="page number"/>
    <w:basedOn w:val="Domylnaczcionkaakapitu"/>
    <w:rsid w:val="00A32E6D"/>
  </w:style>
  <w:style w:type="character" w:customStyle="1" w:styleId="TytuZnak">
    <w:name w:val="Tytuł Znak"/>
    <w:link w:val="Tytu"/>
    <w:uiPriority w:val="10"/>
    <w:rsid w:val="00A32E6D"/>
    <w:rPr>
      <w:b/>
      <w:bCs/>
      <w:sz w:val="56"/>
      <w:szCs w:val="56"/>
    </w:rPr>
  </w:style>
  <w:style w:type="paragraph" w:customStyle="1" w:styleId="Inne">
    <w:name w:val="Inne"/>
    <w:basedOn w:val="Normalny"/>
    <w:rsid w:val="00561C78"/>
    <w:pPr>
      <w:widowControl w:val="0"/>
      <w:suppressAutoHyphens w:val="0"/>
      <w:spacing w:after="180"/>
      <w:textAlignment w:val="auto"/>
    </w:pPr>
    <w:rPr>
      <w:rFonts w:eastAsia="Times New Roman" w:cs="Times New Roman"/>
      <w:kern w:val="0"/>
      <w:sz w:val="20"/>
      <w:szCs w:val="20"/>
      <w:lang w:eastAsia="zh-CN" w:bidi="ar-SA"/>
    </w:rPr>
  </w:style>
  <w:style w:type="paragraph" w:customStyle="1" w:styleId="Teksttreci">
    <w:name w:val="Tekst treści"/>
    <w:basedOn w:val="Normalny"/>
    <w:rsid w:val="00561C78"/>
    <w:pPr>
      <w:widowControl w:val="0"/>
      <w:suppressAutoHyphens w:val="0"/>
      <w:textAlignment w:val="auto"/>
    </w:pPr>
    <w:rPr>
      <w:rFonts w:ascii="Calibri" w:eastAsia="Calibri" w:hAnsi="Calibri" w:cs="Calibri"/>
      <w:kern w:val="0"/>
      <w:sz w:val="20"/>
      <w:szCs w:val="20"/>
      <w:lang w:eastAsia="zh-CN" w:bidi="ar-SA"/>
    </w:rPr>
  </w:style>
  <w:style w:type="paragraph" w:customStyle="1" w:styleId="Nagwek21">
    <w:name w:val="Nagłówek #2"/>
    <w:basedOn w:val="Normalny"/>
    <w:rsid w:val="00561C78"/>
    <w:pPr>
      <w:widowControl w:val="0"/>
      <w:suppressAutoHyphens w:val="0"/>
      <w:spacing w:after="290"/>
      <w:jc w:val="center"/>
      <w:textAlignment w:val="auto"/>
    </w:pPr>
    <w:rPr>
      <w:rFonts w:ascii="Calibri" w:eastAsia="Calibri" w:hAnsi="Calibri" w:cs="Calibri"/>
      <w:b/>
      <w:bCs/>
      <w:kern w:val="0"/>
      <w:lang w:eastAsia="zh-CN" w:bidi="ar-SA"/>
    </w:rPr>
  </w:style>
  <w:style w:type="paragraph" w:customStyle="1" w:styleId="Teksttreci3">
    <w:name w:val="Tekst treści (3)"/>
    <w:basedOn w:val="Normalny"/>
    <w:rsid w:val="00561C78"/>
    <w:pPr>
      <w:widowControl w:val="0"/>
      <w:suppressAutoHyphens w:val="0"/>
      <w:spacing w:after="1860"/>
      <w:ind w:left="5030"/>
      <w:textAlignment w:val="auto"/>
    </w:pPr>
    <w:rPr>
      <w:rFonts w:ascii="Calibri" w:eastAsia="Calibri" w:hAnsi="Calibri" w:cs="Calibri"/>
      <w:i/>
      <w:iCs/>
      <w:kern w:val="0"/>
      <w:sz w:val="16"/>
      <w:szCs w:val="16"/>
      <w:lang w:eastAsia="zh-CN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D24AEC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32B8A"/>
    <w:rPr>
      <w:b/>
      <w:bCs/>
    </w:rPr>
  </w:style>
  <w:style w:type="paragraph" w:styleId="Poprawka">
    <w:name w:val="Revision"/>
    <w:hidden/>
    <w:uiPriority w:val="99"/>
    <w:semiHidden/>
    <w:rsid w:val="00E32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800AF1F-4F77-4A83-BA6F-2F9213DC67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A6A74-E53F-47CB-B59B-D74C4907854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Fijałkowska</dc:creator>
  <dc:description/>
  <cp:lastModifiedBy>Barbara Klukowska</cp:lastModifiedBy>
  <cp:revision>7</cp:revision>
  <cp:lastPrinted>2026-04-17T08:04:00Z</cp:lastPrinted>
  <dcterms:created xsi:type="dcterms:W3CDTF">2026-04-07T14:12:00Z</dcterms:created>
  <dcterms:modified xsi:type="dcterms:W3CDTF">2026-04-17T08:04:00Z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